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1F62" w:rsidRPr="00FF7C1E" w:rsidRDefault="006B1F62" w:rsidP="006B1F62">
      <w:pPr>
        <w:jc w:val="center"/>
        <w:rPr>
          <w:b/>
          <w:bCs/>
          <w:u w:val="single"/>
        </w:rPr>
      </w:pPr>
      <w:r w:rsidRPr="00FF7C1E">
        <w:rPr>
          <w:b/>
          <w:bCs/>
          <w:u w:val="single"/>
        </w:rPr>
        <w:t>ДОХОДЫ</w:t>
      </w:r>
    </w:p>
    <w:p w:rsidR="006B1F62" w:rsidRPr="00FF7C1E" w:rsidRDefault="006B1F62" w:rsidP="006B1F62">
      <w:pPr>
        <w:jc w:val="center"/>
        <w:rPr>
          <w:b/>
          <w:bCs/>
        </w:rPr>
      </w:pPr>
    </w:p>
    <w:p w:rsidR="006B1F62" w:rsidRPr="00FF7C1E" w:rsidRDefault="00D51A3A" w:rsidP="006B1F62">
      <w:pPr>
        <w:ind w:firstLine="709"/>
        <w:jc w:val="both"/>
      </w:pPr>
      <w:r w:rsidRPr="00FF7C1E">
        <w:t>За 201</w:t>
      </w:r>
      <w:r w:rsidR="00FE11A1" w:rsidRPr="00FF7C1E">
        <w:t>7</w:t>
      </w:r>
      <w:r w:rsidRPr="00FF7C1E">
        <w:t xml:space="preserve"> </w:t>
      </w:r>
      <w:r w:rsidR="006B1F62" w:rsidRPr="00FF7C1E">
        <w:t xml:space="preserve">год в бюджет города Югорска доходы поступили в объеме </w:t>
      </w:r>
      <w:r w:rsidR="00FE11A1" w:rsidRPr="00FF7C1E">
        <w:t>3 725 180,1</w:t>
      </w:r>
      <w:r w:rsidR="006B1F62" w:rsidRPr="00FF7C1E">
        <w:t xml:space="preserve"> тыс. рублей, при уточненном плане </w:t>
      </w:r>
      <w:r w:rsidR="00FE11A1" w:rsidRPr="00FF7C1E">
        <w:t>3 705 651,5</w:t>
      </w:r>
      <w:r w:rsidR="006B1F62" w:rsidRPr="00FF7C1E">
        <w:t xml:space="preserve"> тыс. рублей. Уточненные годовые назначения выполнены на 100,</w:t>
      </w:r>
      <w:r w:rsidR="00FE11A1" w:rsidRPr="00FF7C1E">
        <w:t>5</w:t>
      </w:r>
      <w:r w:rsidR="006B1F62" w:rsidRPr="00FF7C1E">
        <w:t xml:space="preserve">%. Первоначальный годовой план по доходам утвержден в сумме </w:t>
      </w:r>
      <w:r w:rsidR="00FE11A1" w:rsidRPr="00FF7C1E">
        <w:t>2 822 487,3</w:t>
      </w:r>
      <w:r w:rsidR="006B1F62" w:rsidRPr="00FF7C1E">
        <w:t xml:space="preserve"> тыс. рублей, исполнение составляет </w:t>
      </w:r>
      <w:r w:rsidR="00FE11A1" w:rsidRPr="00FF7C1E">
        <w:t>132,0</w:t>
      </w:r>
      <w:r w:rsidR="006B1F62" w:rsidRPr="00FF7C1E">
        <w:t>%.</w:t>
      </w:r>
    </w:p>
    <w:p w:rsidR="00A50ECD" w:rsidRPr="00FF7C1E" w:rsidRDefault="00A50ECD" w:rsidP="00A50ECD">
      <w:pPr>
        <w:tabs>
          <w:tab w:val="left" w:pos="851"/>
        </w:tabs>
        <w:ind w:firstLine="709"/>
        <w:jc w:val="both"/>
      </w:pPr>
      <w:r w:rsidRPr="00FF7C1E">
        <w:t xml:space="preserve">Анализ </w:t>
      </w:r>
      <w:proofErr w:type="gramStart"/>
      <w:r w:rsidRPr="00FF7C1E">
        <w:t>исполнения бюджета города Югорска</w:t>
      </w:r>
      <w:proofErr w:type="gramEnd"/>
      <w:r w:rsidRPr="00FF7C1E">
        <w:t xml:space="preserve"> за 201</w:t>
      </w:r>
      <w:r w:rsidR="00FE11A1" w:rsidRPr="00FF7C1E">
        <w:t>7</w:t>
      </w:r>
      <w:r w:rsidRPr="00FF7C1E">
        <w:t xml:space="preserve"> год по доходам </w:t>
      </w:r>
      <w:r w:rsidRPr="0057765F">
        <w:t xml:space="preserve">представлен в </w:t>
      </w:r>
      <w:r w:rsidR="00F53D56" w:rsidRPr="0057765F">
        <w:t xml:space="preserve">таблице </w:t>
      </w:r>
      <w:r w:rsidR="0057765F" w:rsidRPr="0057765F">
        <w:t>2</w:t>
      </w:r>
      <w:r w:rsidR="00F53D56" w:rsidRPr="0057765F">
        <w:t xml:space="preserve"> </w:t>
      </w:r>
      <w:r w:rsidRPr="0057765F">
        <w:t>к пояснительной</w:t>
      </w:r>
      <w:r w:rsidRPr="00FF7C1E">
        <w:t xml:space="preserve"> записке.</w:t>
      </w:r>
    </w:p>
    <w:p w:rsidR="006B1F62" w:rsidRPr="0057765F" w:rsidRDefault="006B1F62" w:rsidP="006B1F62">
      <w:pPr>
        <w:ind w:firstLine="708"/>
        <w:jc w:val="both"/>
      </w:pPr>
      <w:r w:rsidRPr="00FF7C1E">
        <w:t xml:space="preserve">Исполнение доходной </w:t>
      </w:r>
      <w:proofErr w:type="gramStart"/>
      <w:r w:rsidRPr="00FF7C1E">
        <w:t>части бюджета города Югорска</w:t>
      </w:r>
      <w:proofErr w:type="gramEnd"/>
      <w:r w:rsidRPr="00FF7C1E">
        <w:t xml:space="preserve"> </w:t>
      </w:r>
      <w:r w:rsidR="00D51A3A" w:rsidRPr="00FF7C1E">
        <w:t xml:space="preserve">за </w:t>
      </w:r>
      <w:r w:rsidR="007757C7" w:rsidRPr="00FF7C1E">
        <w:t>201</w:t>
      </w:r>
      <w:r w:rsidR="00FE11A1" w:rsidRPr="00FF7C1E">
        <w:t>6</w:t>
      </w:r>
      <w:r w:rsidR="00A1178C" w:rsidRPr="00FF7C1E">
        <w:t xml:space="preserve"> </w:t>
      </w:r>
      <w:r w:rsidR="007757C7" w:rsidRPr="00FF7C1E">
        <w:t xml:space="preserve">- </w:t>
      </w:r>
      <w:r w:rsidR="00D51A3A" w:rsidRPr="00FF7C1E">
        <w:t>201</w:t>
      </w:r>
      <w:r w:rsidR="00FE11A1" w:rsidRPr="00FF7C1E">
        <w:t>7</w:t>
      </w:r>
      <w:r w:rsidR="00D51A3A" w:rsidRPr="00FF7C1E">
        <w:t xml:space="preserve"> </w:t>
      </w:r>
      <w:r w:rsidR="008D6F41" w:rsidRPr="00FF7C1E">
        <w:t>год</w:t>
      </w:r>
      <w:r w:rsidR="007757C7" w:rsidRPr="00FF7C1E">
        <w:t>ы</w:t>
      </w:r>
      <w:r w:rsidR="008D6F41" w:rsidRPr="00FF7C1E">
        <w:t xml:space="preserve"> представлен</w:t>
      </w:r>
      <w:r w:rsidR="008D6F41" w:rsidRPr="0057765F">
        <w:t xml:space="preserve">о </w:t>
      </w:r>
      <w:r w:rsidR="001F0EA1" w:rsidRPr="0057765F">
        <w:t>на</w:t>
      </w:r>
      <w:r w:rsidR="008D6F41" w:rsidRPr="0057765F">
        <w:t xml:space="preserve"> </w:t>
      </w:r>
      <w:r w:rsidR="001F0EA1" w:rsidRPr="0057765F">
        <w:t>д</w:t>
      </w:r>
      <w:r w:rsidRPr="0057765F">
        <w:t>иаграмме 1.</w:t>
      </w:r>
    </w:p>
    <w:p w:rsidR="00037577" w:rsidRPr="0057765F" w:rsidRDefault="00037577" w:rsidP="006B1F62">
      <w:pPr>
        <w:ind w:firstLine="708"/>
        <w:jc w:val="both"/>
      </w:pPr>
    </w:p>
    <w:p w:rsidR="008D6F41" w:rsidRPr="00FF7C1E" w:rsidRDefault="006B1F62" w:rsidP="008D6F41">
      <w:pPr>
        <w:jc w:val="right"/>
      </w:pPr>
      <w:r w:rsidRPr="0057765F">
        <w:t>Диаграмма 1</w:t>
      </w:r>
    </w:p>
    <w:p w:rsidR="00FE11A1" w:rsidRPr="00FF7C1E" w:rsidRDefault="00FE11A1" w:rsidP="008D6F41">
      <w:pPr>
        <w:jc w:val="right"/>
      </w:pPr>
    </w:p>
    <w:p w:rsidR="00FE11A1" w:rsidRPr="00FF7C1E" w:rsidRDefault="00FE11A1" w:rsidP="00FE11A1">
      <w:pPr>
        <w:jc w:val="center"/>
        <w:rPr>
          <w:b/>
        </w:rPr>
      </w:pPr>
      <w:r w:rsidRPr="00FF7C1E">
        <w:rPr>
          <w:b/>
        </w:rPr>
        <w:t xml:space="preserve">Исполнение доходной </w:t>
      </w:r>
      <w:proofErr w:type="gramStart"/>
      <w:r w:rsidRPr="00FF7C1E">
        <w:rPr>
          <w:b/>
        </w:rPr>
        <w:t>части бюджета города Югорска</w:t>
      </w:r>
      <w:proofErr w:type="gramEnd"/>
      <w:r w:rsidRPr="00FF7C1E">
        <w:rPr>
          <w:b/>
        </w:rPr>
        <w:t xml:space="preserve"> за 2016- 2017 годы</w:t>
      </w:r>
    </w:p>
    <w:p w:rsidR="00764CC3" w:rsidRPr="00FF7C1E" w:rsidRDefault="00764CC3" w:rsidP="008D6F41">
      <w:pPr>
        <w:jc w:val="right"/>
      </w:pPr>
      <w:r w:rsidRPr="00FF7C1E">
        <w:t>тыс.</w:t>
      </w:r>
      <w:r w:rsidR="00037577">
        <w:t xml:space="preserve"> </w:t>
      </w:r>
      <w:r w:rsidRPr="00FF7C1E">
        <w:t>рублей</w:t>
      </w:r>
    </w:p>
    <w:p w:rsidR="006B1F62" w:rsidRDefault="00F138BD" w:rsidP="00A9282F">
      <w:pPr>
        <w:jc w:val="center"/>
      </w:pPr>
      <w:r>
        <w:rPr>
          <w:noProof/>
        </w:rPr>
        <w:drawing>
          <wp:inline distT="0" distB="0" distL="0" distR="0">
            <wp:extent cx="5400000" cy="4030334"/>
            <wp:effectExtent l="0" t="0" r="0" b="0"/>
            <wp:docPr id="1" name="Рисунок 0" descr="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JPG"/>
                    <pic:cNvPicPr/>
                  </pic:nvPicPr>
                  <pic:blipFill rotWithShape="1">
                    <a:blip r:embed="rId9" cstate="print"/>
                    <a:srcRect l="862" t="4796"/>
                    <a:stretch/>
                  </pic:blipFill>
                  <pic:spPr bwMode="auto">
                    <a:xfrm>
                      <a:off x="0" y="0"/>
                      <a:ext cx="5400000" cy="40303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13A3" w:rsidRPr="00A85B44" w:rsidRDefault="008913A3" w:rsidP="008D6F41">
      <w:pPr>
        <w:jc w:val="center"/>
      </w:pPr>
    </w:p>
    <w:p w:rsidR="006B1F62" w:rsidRPr="00FF7C1E" w:rsidRDefault="006B1F62" w:rsidP="006B1F62">
      <w:pPr>
        <w:ind w:firstLine="708"/>
        <w:jc w:val="both"/>
      </w:pPr>
      <w:r w:rsidRPr="00FF7C1E">
        <w:t xml:space="preserve">По итогам исполнения </w:t>
      </w:r>
      <w:r w:rsidR="00D51A3A" w:rsidRPr="00FF7C1E">
        <w:t>за 201</w:t>
      </w:r>
      <w:r w:rsidR="00FE11A1" w:rsidRPr="00FF7C1E">
        <w:t>7</w:t>
      </w:r>
      <w:r w:rsidR="00D51A3A" w:rsidRPr="00FF7C1E">
        <w:t xml:space="preserve"> </w:t>
      </w:r>
      <w:r w:rsidRPr="00FF7C1E">
        <w:t xml:space="preserve">год перевыполнение доходной части городского бюджета от первоначальных плановых назначений составляет </w:t>
      </w:r>
      <w:r w:rsidR="00FE11A1" w:rsidRPr="00FF7C1E">
        <w:rPr>
          <w:bCs/>
        </w:rPr>
        <w:t>902 692,8</w:t>
      </w:r>
      <w:r w:rsidR="000A3A7C" w:rsidRPr="00FF7C1E">
        <w:rPr>
          <w:b/>
          <w:bCs/>
        </w:rPr>
        <w:t xml:space="preserve"> </w:t>
      </w:r>
      <w:r w:rsidRPr="00FF7C1E">
        <w:t xml:space="preserve">тыс. рублей. </w:t>
      </w:r>
    </w:p>
    <w:p w:rsidR="006B1F62" w:rsidRPr="00FF7C1E" w:rsidRDefault="006B1F62" w:rsidP="006B1F62">
      <w:pPr>
        <w:ind w:firstLine="708"/>
        <w:jc w:val="both"/>
      </w:pPr>
      <w:r w:rsidRPr="00FF7C1E">
        <w:t>Информация о суммах сверхплановых доходов по основным доходным источни</w:t>
      </w:r>
      <w:r w:rsidR="00CE329B" w:rsidRPr="00FF7C1E">
        <w:t xml:space="preserve">кам </w:t>
      </w:r>
      <w:r w:rsidR="008B49D6" w:rsidRPr="00FF7C1E">
        <w:t>за 201</w:t>
      </w:r>
      <w:r w:rsidR="00FE11A1" w:rsidRPr="00FF7C1E">
        <w:t>7</w:t>
      </w:r>
      <w:r w:rsidR="008B49D6" w:rsidRPr="00FF7C1E">
        <w:t xml:space="preserve"> год </w:t>
      </w:r>
      <w:r w:rsidR="00CE329B" w:rsidRPr="00FF7C1E">
        <w:t xml:space="preserve">представлена в </w:t>
      </w:r>
      <w:r w:rsidR="00CE5ABD" w:rsidRPr="00FF7C1E">
        <w:t>т</w:t>
      </w:r>
      <w:r w:rsidRPr="00FF7C1E">
        <w:t>аблице</w:t>
      </w:r>
      <w:r w:rsidR="00CE5ABD" w:rsidRPr="00FF7C1E">
        <w:t>:</w:t>
      </w:r>
    </w:p>
    <w:p w:rsidR="00CE5ABD" w:rsidRDefault="00CE5ABD" w:rsidP="006B1F62">
      <w:pPr>
        <w:jc w:val="center"/>
        <w:rPr>
          <w:b/>
          <w:bCs/>
        </w:rPr>
      </w:pPr>
    </w:p>
    <w:p w:rsidR="00037577" w:rsidRPr="00037577" w:rsidRDefault="00037577" w:rsidP="00037577">
      <w:pPr>
        <w:jc w:val="right"/>
        <w:rPr>
          <w:bCs/>
        </w:rPr>
      </w:pPr>
      <w:r w:rsidRPr="0057765F">
        <w:rPr>
          <w:bCs/>
        </w:rPr>
        <w:t>Таблица</w:t>
      </w:r>
      <w:r w:rsidR="0057765F" w:rsidRPr="0057765F">
        <w:rPr>
          <w:bCs/>
        </w:rPr>
        <w:t xml:space="preserve"> 3</w:t>
      </w:r>
    </w:p>
    <w:p w:rsidR="00037577" w:rsidRPr="00FF7C1E" w:rsidRDefault="00037577" w:rsidP="006B1F62">
      <w:pPr>
        <w:jc w:val="center"/>
        <w:rPr>
          <w:b/>
          <w:bCs/>
        </w:rPr>
      </w:pPr>
    </w:p>
    <w:p w:rsidR="006B1F62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 xml:space="preserve">Информация о суммах сверхплановых доходов </w:t>
      </w:r>
    </w:p>
    <w:p w:rsidR="006B1F62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 xml:space="preserve">по основным доходным источникам </w:t>
      </w:r>
      <w:r w:rsidR="00D51A3A" w:rsidRPr="00FF7C1E">
        <w:rPr>
          <w:b/>
          <w:bCs/>
        </w:rPr>
        <w:t>за 201</w:t>
      </w:r>
      <w:r w:rsidR="00FE11A1" w:rsidRPr="00FF7C1E">
        <w:rPr>
          <w:b/>
          <w:bCs/>
        </w:rPr>
        <w:t>7</w:t>
      </w:r>
      <w:r w:rsidR="00AF4617" w:rsidRPr="00FF7C1E">
        <w:rPr>
          <w:b/>
          <w:bCs/>
        </w:rPr>
        <w:t xml:space="preserve"> </w:t>
      </w:r>
      <w:r w:rsidRPr="00FF7C1E">
        <w:rPr>
          <w:b/>
          <w:bCs/>
        </w:rPr>
        <w:t>год</w:t>
      </w:r>
    </w:p>
    <w:p w:rsidR="006B1F62" w:rsidRPr="00FF7C1E" w:rsidRDefault="006B1F62" w:rsidP="006B1F62">
      <w:pPr>
        <w:jc w:val="right"/>
      </w:pPr>
      <w:r w:rsidRPr="00FF7C1E">
        <w:t>тыс. рублей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5"/>
        <w:gridCol w:w="1896"/>
        <w:gridCol w:w="1389"/>
        <w:gridCol w:w="1745"/>
      </w:tblGrid>
      <w:tr w:rsidR="006B1F62" w:rsidRPr="00FF7C1E" w:rsidTr="00A9282F">
        <w:trPr>
          <w:trHeight w:val="50"/>
          <w:tblHeader/>
          <w:jc w:val="center"/>
        </w:trPr>
        <w:tc>
          <w:tcPr>
            <w:tcW w:w="4795" w:type="dxa"/>
            <w:vAlign w:val="center"/>
          </w:tcPr>
          <w:p w:rsidR="006B1F62" w:rsidRPr="00FF7C1E" w:rsidRDefault="006B1F62" w:rsidP="00767BFC">
            <w:pPr>
              <w:jc w:val="center"/>
            </w:pPr>
            <w:r w:rsidRPr="00FF7C1E"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A603D4" w:rsidRPr="00FF7C1E" w:rsidRDefault="006B1F62" w:rsidP="00767BFC">
            <w:pPr>
              <w:jc w:val="center"/>
              <w:rPr>
                <w:sz w:val="22"/>
              </w:rPr>
            </w:pPr>
            <w:r w:rsidRPr="00FF7C1E">
              <w:rPr>
                <w:sz w:val="22"/>
              </w:rPr>
              <w:t xml:space="preserve">Утвержденный план </w:t>
            </w:r>
            <w:r w:rsidR="00A603D4" w:rsidRPr="00FF7C1E">
              <w:rPr>
                <w:sz w:val="22"/>
              </w:rPr>
              <w:t>на 201</w:t>
            </w:r>
            <w:r w:rsidR="00FE11A1" w:rsidRPr="00FF7C1E">
              <w:rPr>
                <w:sz w:val="22"/>
              </w:rPr>
              <w:t>7</w:t>
            </w:r>
            <w:r w:rsidR="00A603D4" w:rsidRPr="00FF7C1E">
              <w:rPr>
                <w:sz w:val="22"/>
              </w:rPr>
              <w:t xml:space="preserve"> год</w:t>
            </w:r>
          </w:p>
          <w:p w:rsidR="006B1F62" w:rsidRPr="00FF7C1E" w:rsidRDefault="006B1F62" w:rsidP="00767BFC">
            <w:pPr>
              <w:jc w:val="center"/>
              <w:rPr>
                <w:sz w:val="22"/>
              </w:rPr>
            </w:pPr>
            <w:r w:rsidRPr="00FF7C1E">
              <w:rPr>
                <w:sz w:val="22"/>
              </w:rPr>
              <w:t xml:space="preserve">по решению Думы от </w:t>
            </w:r>
            <w:r w:rsidR="00FE11A1" w:rsidRPr="00FF7C1E">
              <w:rPr>
                <w:sz w:val="22"/>
              </w:rPr>
              <w:t>23.12.2016</w:t>
            </w:r>
            <w:r w:rsidRPr="00FF7C1E">
              <w:rPr>
                <w:sz w:val="22"/>
              </w:rPr>
              <w:t xml:space="preserve"> </w:t>
            </w:r>
          </w:p>
          <w:p w:rsidR="006B1F62" w:rsidRPr="00FF7C1E" w:rsidRDefault="006B1F62" w:rsidP="00AF4617">
            <w:pPr>
              <w:jc w:val="center"/>
              <w:rPr>
                <w:sz w:val="22"/>
              </w:rPr>
            </w:pPr>
            <w:r w:rsidRPr="00FF7C1E">
              <w:rPr>
                <w:sz w:val="22"/>
              </w:rPr>
              <w:t xml:space="preserve">№ </w:t>
            </w:r>
            <w:r w:rsidR="00FE11A1" w:rsidRPr="00FF7C1E">
              <w:rPr>
                <w:sz w:val="22"/>
              </w:rPr>
              <w:t>116</w:t>
            </w:r>
          </w:p>
        </w:tc>
        <w:tc>
          <w:tcPr>
            <w:tcW w:w="1389" w:type="dxa"/>
            <w:vAlign w:val="center"/>
          </w:tcPr>
          <w:p w:rsidR="006B1F62" w:rsidRPr="00FF7C1E" w:rsidRDefault="006B1F62" w:rsidP="00767BFC">
            <w:pPr>
              <w:jc w:val="center"/>
              <w:rPr>
                <w:sz w:val="22"/>
              </w:rPr>
            </w:pPr>
            <w:r w:rsidRPr="00FF7C1E">
              <w:rPr>
                <w:sz w:val="22"/>
              </w:rPr>
              <w:t>Фактическ</w:t>
            </w:r>
            <w:r w:rsidR="00A603D4" w:rsidRPr="00FF7C1E">
              <w:rPr>
                <w:sz w:val="22"/>
              </w:rPr>
              <w:t>и</w:t>
            </w:r>
            <w:r w:rsidRPr="00FF7C1E">
              <w:rPr>
                <w:sz w:val="22"/>
              </w:rPr>
              <w:t xml:space="preserve"> исполнен</w:t>
            </w:r>
            <w:r w:rsidR="00A603D4" w:rsidRPr="00FF7C1E">
              <w:rPr>
                <w:sz w:val="22"/>
              </w:rPr>
              <w:t>о</w:t>
            </w:r>
          </w:p>
          <w:p w:rsidR="00A603D4" w:rsidRPr="00FF7C1E" w:rsidRDefault="00A603D4" w:rsidP="00FE11A1">
            <w:pPr>
              <w:jc w:val="center"/>
              <w:rPr>
                <w:sz w:val="22"/>
              </w:rPr>
            </w:pPr>
            <w:r w:rsidRPr="00FF7C1E">
              <w:rPr>
                <w:sz w:val="22"/>
              </w:rPr>
              <w:t>за 201</w:t>
            </w:r>
            <w:r w:rsidR="00FE11A1" w:rsidRPr="00FF7C1E">
              <w:rPr>
                <w:sz w:val="22"/>
              </w:rPr>
              <w:t>7</w:t>
            </w:r>
            <w:r w:rsidRPr="00FF7C1E">
              <w:rPr>
                <w:sz w:val="22"/>
              </w:rPr>
              <w:t xml:space="preserve"> год</w:t>
            </w:r>
          </w:p>
        </w:tc>
        <w:tc>
          <w:tcPr>
            <w:tcW w:w="1745" w:type="dxa"/>
            <w:vAlign w:val="center"/>
          </w:tcPr>
          <w:p w:rsidR="006B1F62" w:rsidRPr="00FF7C1E" w:rsidRDefault="006B1F62" w:rsidP="00767BFC">
            <w:pPr>
              <w:jc w:val="center"/>
              <w:rPr>
                <w:sz w:val="22"/>
              </w:rPr>
            </w:pPr>
            <w:r w:rsidRPr="00FF7C1E">
              <w:rPr>
                <w:sz w:val="22"/>
              </w:rPr>
              <w:t>Сумма сверхплановых доходов</w:t>
            </w:r>
          </w:p>
        </w:tc>
      </w:tr>
      <w:tr w:rsidR="006B1F62" w:rsidRPr="00FF7C1E" w:rsidTr="00D93C03">
        <w:trPr>
          <w:trHeight w:val="58"/>
          <w:jc w:val="center"/>
        </w:trPr>
        <w:tc>
          <w:tcPr>
            <w:tcW w:w="4795" w:type="dxa"/>
          </w:tcPr>
          <w:p w:rsidR="00FE11A1" w:rsidRPr="00FF7C1E" w:rsidRDefault="006B1F62" w:rsidP="00FE11A1">
            <w:pPr>
              <w:jc w:val="both"/>
              <w:rPr>
                <w:b/>
                <w:bCs/>
              </w:rPr>
            </w:pPr>
            <w:r w:rsidRPr="00FF7C1E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96" w:type="dxa"/>
          </w:tcPr>
          <w:p w:rsidR="006B1F62" w:rsidRPr="00FF7C1E" w:rsidRDefault="00FE11A1" w:rsidP="0057075D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1 070 106,5</w:t>
            </w:r>
          </w:p>
        </w:tc>
        <w:tc>
          <w:tcPr>
            <w:tcW w:w="1389" w:type="dxa"/>
          </w:tcPr>
          <w:p w:rsidR="006B1F62" w:rsidRPr="00FF7C1E" w:rsidRDefault="00FE11A1" w:rsidP="00767BFC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1 113 146,5</w:t>
            </w:r>
          </w:p>
        </w:tc>
        <w:tc>
          <w:tcPr>
            <w:tcW w:w="1745" w:type="dxa"/>
          </w:tcPr>
          <w:p w:rsidR="006B1F62" w:rsidRPr="00FF7C1E" w:rsidRDefault="00FE11A1" w:rsidP="00AF4617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+ 43 040,0</w:t>
            </w:r>
          </w:p>
        </w:tc>
      </w:tr>
      <w:tr w:rsidR="006B1F62" w:rsidRPr="00FF7C1E" w:rsidTr="00D93C03">
        <w:trPr>
          <w:trHeight w:val="58"/>
          <w:jc w:val="center"/>
        </w:trPr>
        <w:tc>
          <w:tcPr>
            <w:tcW w:w="4795" w:type="dxa"/>
          </w:tcPr>
          <w:p w:rsidR="006B1F62" w:rsidRPr="00FF7C1E" w:rsidRDefault="006B1F62" w:rsidP="00767BFC">
            <w:pPr>
              <w:jc w:val="both"/>
              <w:rPr>
                <w:b/>
                <w:bCs/>
              </w:rPr>
            </w:pPr>
            <w:r w:rsidRPr="00FF7C1E">
              <w:rPr>
                <w:b/>
                <w:bCs/>
                <w:sz w:val="22"/>
                <w:szCs w:val="22"/>
              </w:rPr>
              <w:t>Безвозмездные поступления, всего</w:t>
            </w:r>
          </w:p>
        </w:tc>
        <w:tc>
          <w:tcPr>
            <w:tcW w:w="1896" w:type="dxa"/>
          </w:tcPr>
          <w:p w:rsidR="006B1F62" w:rsidRPr="00FF7C1E" w:rsidRDefault="00B93939" w:rsidP="00B93939">
            <w:pPr>
              <w:tabs>
                <w:tab w:val="right" w:pos="1680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="00FE11A1" w:rsidRPr="00FF7C1E">
              <w:rPr>
                <w:b/>
                <w:bCs/>
              </w:rPr>
              <w:t>1 752 380,8</w:t>
            </w:r>
          </w:p>
        </w:tc>
        <w:tc>
          <w:tcPr>
            <w:tcW w:w="1389" w:type="dxa"/>
          </w:tcPr>
          <w:p w:rsidR="006B1F62" w:rsidRPr="00FF7C1E" w:rsidRDefault="00FE11A1" w:rsidP="00AF4617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2 612 033,6</w:t>
            </w:r>
          </w:p>
        </w:tc>
        <w:tc>
          <w:tcPr>
            <w:tcW w:w="1745" w:type="dxa"/>
          </w:tcPr>
          <w:p w:rsidR="006B1F62" w:rsidRPr="00FF7C1E" w:rsidRDefault="00FE11A1" w:rsidP="00AF4617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+ 859 652,8</w:t>
            </w:r>
          </w:p>
        </w:tc>
      </w:tr>
      <w:tr w:rsidR="00E95808" w:rsidRPr="00FF7C1E" w:rsidTr="00D93C03">
        <w:trPr>
          <w:trHeight w:val="58"/>
          <w:jc w:val="center"/>
        </w:trPr>
        <w:tc>
          <w:tcPr>
            <w:tcW w:w="4795" w:type="dxa"/>
          </w:tcPr>
          <w:p w:rsidR="00E95808" w:rsidRPr="00FF7C1E" w:rsidRDefault="00E95808" w:rsidP="00EB5C16">
            <w:pPr>
              <w:jc w:val="both"/>
            </w:pPr>
            <w:r w:rsidRPr="00FF7C1E">
              <w:rPr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896" w:type="dxa"/>
          </w:tcPr>
          <w:p w:rsidR="00E95808" w:rsidRPr="00FF7C1E" w:rsidRDefault="00E95808" w:rsidP="00EB5C16">
            <w:pPr>
              <w:jc w:val="right"/>
            </w:pPr>
          </w:p>
        </w:tc>
        <w:tc>
          <w:tcPr>
            <w:tcW w:w="1389" w:type="dxa"/>
          </w:tcPr>
          <w:p w:rsidR="00E95808" w:rsidRPr="00FF7C1E" w:rsidRDefault="00E95808" w:rsidP="00EB5C16">
            <w:pPr>
              <w:jc w:val="right"/>
            </w:pPr>
          </w:p>
        </w:tc>
        <w:tc>
          <w:tcPr>
            <w:tcW w:w="1745" w:type="dxa"/>
          </w:tcPr>
          <w:p w:rsidR="00E95808" w:rsidRPr="00FF7C1E" w:rsidRDefault="00E95808" w:rsidP="00EB5C16">
            <w:pPr>
              <w:jc w:val="right"/>
            </w:pPr>
          </w:p>
        </w:tc>
      </w:tr>
      <w:tr w:rsidR="00E95808" w:rsidRPr="00FF7C1E" w:rsidTr="00594A88">
        <w:trPr>
          <w:trHeight w:val="355"/>
          <w:jc w:val="center"/>
        </w:trPr>
        <w:tc>
          <w:tcPr>
            <w:tcW w:w="4795" w:type="dxa"/>
          </w:tcPr>
          <w:p w:rsidR="00E95808" w:rsidRPr="00FF7C1E" w:rsidRDefault="00E95808" w:rsidP="00EB5C16">
            <w:pPr>
              <w:jc w:val="both"/>
            </w:pPr>
            <w:r w:rsidRPr="00FF7C1E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96" w:type="dxa"/>
          </w:tcPr>
          <w:p w:rsidR="00E95808" w:rsidRPr="00FF7C1E" w:rsidRDefault="00FE11A1" w:rsidP="00EB5C16">
            <w:pPr>
              <w:jc w:val="right"/>
            </w:pPr>
            <w:r w:rsidRPr="00FF7C1E">
              <w:t>132 007,6</w:t>
            </w:r>
          </w:p>
        </w:tc>
        <w:tc>
          <w:tcPr>
            <w:tcW w:w="1389" w:type="dxa"/>
          </w:tcPr>
          <w:p w:rsidR="00E95808" w:rsidRPr="00FF7C1E" w:rsidRDefault="00FE11A1" w:rsidP="00EB5C16">
            <w:pPr>
              <w:jc w:val="right"/>
            </w:pPr>
            <w:r w:rsidRPr="00FF7C1E">
              <w:t>216 020,0</w:t>
            </w:r>
          </w:p>
        </w:tc>
        <w:tc>
          <w:tcPr>
            <w:tcW w:w="1745" w:type="dxa"/>
          </w:tcPr>
          <w:p w:rsidR="00E95808" w:rsidRPr="00FF7C1E" w:rsidRDefault="00FE11A1" w:rsidP="00EB5C16">
            <w:pPr>
              <w:jc w:val="right"/>
            </w:pPr>
            <w:r w:rsidRPr="00FF7C1E">
              <w:t>+ 84 012,4</w:t>
            </w:r>
          </w:p>
        </w:tc>
      </w:tr>
      <w:tr w:rsidR="00E95808" w:rsidRPr="00FF7C1E" w:rsidTr="00594A88">
        <w:trPr>
          <w:trHeight w:val="355"/>
          <w:jc w:val="center"/>
        </w:trPr>
        <w:tc>
          <w:tcPr>
            <w:tcW w:w="4795" w:type="dxa"/>
          </w:tcPr>
          <w:p w:rsidR="00E95808" w:rsidRPr="00FF7C1E" w:rsidRDefault="00E95808" w:rsidP="00EB5C16">
            <w:pPr>
              <w:jc w:val="both"/>
            </w:pPr>
            <w:r w:rsidRPr="00FF7C1E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96" w:type="dxa"/>
          </w:tcPr>
          <w:p w:rsidR="00E95808" w:rsidRPr="00FF7C1E" w:rsidRDefault="003B7372" w:rsidP="00EB5C16">
            <w:pPr>
              <w:jc w:val="right"/>
            </w:pPr>
            <w:r w:rsidRPr="00FF7C1E">
              <w:t>1 236 287,3</w:t>
            </w:r>
          </w:p>
        </w:tc>
        <w:tc>
          <w:tcPr>
            <w:tcW w:w="1389" w:type="dxa"/>
          </w:tcPr>
          <w:p w:rsidR="00E95808" w:rsidRPr="00FF7C1E" w:rsidRDefault="003B7372" w:rsidP="00EB5C16">
            <w:pPr>
              <w:jc w:val="right"/>
            </w:pPr>
            <w:r w:rsidRPr="00FF7C1E">
              <w:t>1 306 497,0</w:t>
            </w:r>
          </w:p>
        </w:tc>
        <w:tc>
          <w:tcPr>
            <w:tcW w:w="1745" w:type="dxa"/>
          </w:tcPr>
          <w:p w:rsidR="00E95808" w:rsidRPr="00FF7C1E" w:rsidRDefault="003B7372" w:rsidP="00EB5C16">
            <w:pPr>
              <w:jc w:val="right"/>
            </w:pPr>
            <w:r w:rsidRPr="00FF7C1E">
              <w:t>+ 70 209,7</w:t>
            </w:r>
          </w:p>
        </w:tc>
      </w:tr>
      <w:tr w:rsidR="00E95808" w:rsidRPr="00FF7C1E" w:rsidTr="00594A88">
        <w:trPr>
          <w:trHeight w:val="355"/>
          <w:jc w:val="center"/>
        </w:trPr>
        <w:tc>
          <w:tcPr>
            <w:tcW w:w="4795" w:type="dxa"/>
          </w:tcPr>
          <w:p w:rsidR="00E95808" w:rsidRPr="00FF7C1E" w:rsidRDefault="00E95808" w:rsidP="00EB5C16">
            <w:pPr>
              <w:jc w:val="both"/>
            </w:pPr>
            <w:r w:rsidRPr="00FF7C1E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</w:tcPr>
          <w:p w:rsidR="00E95808" w:rsidRPr="00FF7C1E" w:rsidRDefault="003B7372" w:rsidP="00EB5C16">
            <w:pPr>
              <w:jc w:val="right"/>
            </w:pPr>
            <w:r w:rsidRPr="00FF7C1E">
              <w:t>383 225,9</w:t>
            </w:r>
          </w:p>
        </w:tc>
        <w:tc>
          <w:tcPr>
            <w:tcW w:w="1389" w:type="dxa"/>
          </w:tcPr>
          <w:p w:rsidR="00E95808" w:rsidRPr="00FF7C1E" w:rsidRDefault="003B7372" w:rsidP="00EB5C16">
            <w:pPr>
              <w:jc w:val="right"/>
            </w:pPr>
            <w:r w:rsidRPr="00FF7C1E">
              <w:t>951 038,1</w:t>
            </w:r>
          </w:p>
        </w:tc>
        <w:tc>
          <w:tcPr>
            <w:tcW w:w="1745" w:type="dxa"/>
          </w:tcPr>
          <w:p w:rsidR="00E95808" w:rsidRPr="00FF7C1E" w:rsidRDefault="003B7372" w:rsidP="00EB5C16">
            <w:pPr>
              <w:jc w:val="right"/>
            </w:pPr>
            <w:r w:rsidRPr="00FF7C1E">
              <w:t>+ 567 812,2</w:t>
            </w:r>
          </w:p>
        </w:tc>
      </w:tr>
      <w:tr w:rsidR="00E95808" w:rsidRPr="00FF7C1E" w:rsidTr="00D93C03">
        <w:trPr>
          <w:trHeight w:val="58"/>
          <w:jc w:val="center"/>
        </w:trPr>
        <w:tc>
          <w:tcPr>
            <w:tcW w:w="4795" w:type="dxa"/>
          </w:tcPr>
          <w:p w:rsidR="00E95808" w:rsidRPr="00FF7C1E" w:rsidRDefault="00E95808" w:rsidP="00EB5C16">
            <w:pPr>
              <w:jc w:val="both"/>
            </w:pPr>
            <w:r w:rsidRPr="00FF7C1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96" w:type="dxa"/>
          </w:tcPr>
          <w:p w:rsidR="00E95808" w:rsidRPr="00FF7C1E" w:rsidRDefault="003B7372" w:rsidP="00EB5C16">
            <w:pPr>
              <w:jc w:val="right"/>
            </w:pPr>
            <w:r w:rsidRPr="00FF7C1E">
              <w:t>860,0</w:t>
            </w:r>
          </w:p>
        </w:tc>
        <w:tc>
          <w:tcPr>
            <w:tcW w:w="1389" w:type="dxa"/>
          </w:tcPr>
          <w:p w:rsidR="00E95808" w:rsidRPr="00FF7C1E" w:rsidRDefault="003B7372" w:rsidP="00EB5C16">
            <w:pPr>
              <w:jc w:val="right"/>
            </w:pPr>
            <w:r w:rsidRPr="00FF7C1E">
              <w:t>105 978,4</w:t>
            </w:r>
          </w:p>
        </w:tc>
        <w:tc>
          <w:tcPr>
            <w:tcW w:w="1745" w:type="dxa"/>
          </w:tcPr>
          <w:p w:rsidR="00E95808" w:rsidRPr="00FF7C1E" w:rsidRDefault="003B7372" w:rsidP="00EB5C16">
            <w:pPr>
              <w:jc w:val="right"/>
            </w:pPr>
            <w:r w:rsidRPr="00FF7C1E">
              <w:t>+ 105 118,4</w:t>
            </w:r>
          </w:p>
        </w:tc>
      </w:tr>
      <w:tr w:rsidR="00E95808" w:rsidRPr="00FF7C1E" w:rsidTr="00594A88">
        <w:trPr>
          <w:trHeight w:val="355"/>
          <w:jc w:val="center"/>
        </w:trPr>
        <w:tc>
          <w:tcPr>
            <w:tcW w:w="4795" w:type="dxa"/>
          </w:tcPr>
          <w:p w:rsidR="00E95808" w:rsidRPr="00FF7C1E" w:rsidRDefault="00E95808" w:rsidP="00EB5C16">
            <w:pPr>
              <w:jc w:val="both"/>
            </w:pPr>
            <w:r w:rsidRPr="00FF7C1E">
              <w:rPr>
                <w:sz w:val="22"/>
                <w:szCs w:val="22"/>
              </w:rPr>
              <w:t>Прочие безвозмездные поступления</w:t>
            </w:r>
            <w:r w:rsidR="003B7372" w:rsidRPr="00FF7C1E">
              <w:rPr>
                <w:sz w:val="22"/>
                <w:szCs w:val="22"/>
              </w:rPr>
              <w:t xml:space="preserve"> в бюджеты городских округов</w:t>
            </w:r>
          </w:p>
        </w:tc>
        <w:tc>
          <w:tcPr>
            <w:tcW w:w="1896" w:type="dxa"/>
          </w:tcPr>
          <w:p w:rsidR="00E95808" w:rsidRPr="00FF7C1E" w:rsidRDefault="003B7372" w:rsidP="00EB5C16">
            <w:pPr>
              <w:jc w:val="right"/>
            </w:pPr>
            <w:r w:rsidRPr="00FF7C1E">
              <w:t>0,0</w:t>
            </w:r>
          </w:p>
        </w:tc>
        <w:tc>
          <w:tcPr>
            <w:tcW w:w="1389" w:type="dxa"/>
          </w:tcPr>
          <w:p w:rsidR="00E95808" w:rsidRPr="00FF7C1E" w:rsidRDefault="003B7372" w:rsidP="00EB5C16">
            <w:pPr>
              <w:jc w:val="right"/>
            </w:pPr>
            <w:r w:rsidRPr="00FF7C1E">
              <w:t>32 638,3</w:t>
            </w:r>
          </w:p>
        </w:tc>
        <w:tc>
          <w:tcPr>
            <w:tcW w:w="1745" w:type="dxa"/>
          </w:tcPr>
          <w:p w:rsidR="00E95808" w:rsidRPr="00FF7C1E" w:rsidRDefault="003B7372" w:rsidP="00EB5C16">
            <w:pPr>
              <w:jc w:val="right"/>
              <w:rPr>
                <w:bCs/>
              </w:rPr>
            </w:pPr>
            <w:r w:rsidRPr="00FF7C1E">
              <w:rPr>
                <w:bCs/>
              </w:rPr>
              <w:t>+ 32 638,3</w:t>
            </w:r>
          </w:p>
        </w:tc>
      </w:tr>
      <w:tr w:rsidR="00E95808" w:rsidRPr="00FF7C1E" w:rsidTr="00594A88">
        <w:trPr>
          <w:trHeight w:val="355"/>
          <w:jc w:val="center"/>
        </w:trPr>
        <w:tc>
          <w:tcPr>
            <w:tcW w:w="4795" w:type="dxa"/>
          </w:tcPr>
          <w:p w:rsidR="00E95808" w:rsidRPr="00FF7C1E" w:rsidRDefault="00E95808" w:rsidP="00EB5C16">
            <w:pPr>
              <w:jc w:val="both"/>
            </w:pPr>
            <w:r w:rsidRPr="00FF7C1E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96" w:type="dxa"/>
          </w:tcPr>
          <w:p w:rsidR="00E95808" w:rsidRPr="00FF7C1E" w:rsidRDefault="003B7372" w:rsidP="00EB5C16">
            <w:pPr>
              <w:jc w:val="right"/>
            </w:pPr>
            <w:r w:rsidRPr="00FF7C1E">
              <w:t>0,0</w:t>
            </w:r>
          </w:p>
        </w:tc>
        <w:tc>
          <w:tcPr>
            <w:tcW w:w="1389" w:type="dxa"/>
          </w:tcPr>
          <w:p w:rsidR="00E95808" w:rsidRPr="00FF7C1E" w:rsidRDefault="003B7372" w:rsidP="00EB5C16">
            <w:pPr>
              <w:jc w:val="right"/>
            </w:pPr>
            <w:r w:rsidRPr="00FF7C1E">
              <w:t>-138,2</w:t>
            </w:r>
          </w:p>
        </w:tc>
        <w:tc>
          <w:tcPr>
            <w:tcW w:w="1745" w:type="dxa"/>
          </w:tcPr>
          <w:p w:rsidR="00E95808" w:rsidRPr="00FF7C1E" w:rsidRDefault="003B7372" w:rsidP="00EB5C16">
            <w:pPr>
              <w:jc w:val="right"/>
              <w:rPr>
                <w:bCs/>
              </w:rPr>
            </w:pPr>
            <w:r w:rsidRPr="00FF7C1E">
              <w:rPr>
                <w:bCs/>
              </w:rPr>
              <w:t>-138,2</w:t>
            </w:r>
          </w:p>
        </w:tc>
      </w:tr>
      <w:tr w:rsidR="00E95808" w:rsidRPr="00FF7C1E" w:rsidTr="00594A88">
        <w:trPr>
          <w:trHeight w:val="351"/>
          <w:jc w:val="center"/>
        </w:trPr>
        <w:tc>
          <w:tcPr>
            <w:tcW w:w="4795" w:type="dxa"/>
          </w:tcPr>
          <w:p w:rsidR="00E95808" w:rsidRPr="00FF7C1E" w:rsidRDefault="00E95808" w:rsidP="00767BFC">
            <w:pPr>
              <w:jc w:val="center"/>
              <w:rPr>
                <w:b/>
                <w:bCs/>
              </w:rPr>
            </w:pPr>
            <w:r w:rsidRPr="00FF7C1E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896" w:type="dxa"/>
          </w:tcPr>
          <w:p w:rsidR="00E95808" w:rsidRPr="00FF7C1E" w:rsidRDefault="003B7372" w:rsidP="00767BFC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2 822 487,3</w:t>
            </w:r>
          </w:p>
        </w:tc>
        <w:tc>
          <w:tcPr>
            <w:tcW w:w="1389" w:type="dxa"/>
          </w:tcPr>
          <w:p w:rsidR="00E95808" w:rsidRPr="00FF7C1E" w:rsidRDefault="003B7372" w:rsidP="00767BFC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3 725 180,1</w:t>
            </w:r>
          </w:p>
        </w:tc>
        <w:tc>
          <w:tcPr>
            <w:tcW w:w="1745" w:type="dxa"/>
          </w:tcPr>
          <w:p w:rsidR="00E95808" w:rsidRPr="00FF7C1E" w:rsidRDefault="003B7372" w:rsidP="00356950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+ 902 692,8</w:t>
            </w:r>
          </w:p>
        </w:tc>
      </w:tr>
    </w:tbl>
    <w:p w:rsidR="00A603D4" w:rsidRPr="00FF7C1E" w:rsidRDefault="00A603D4" w:rsidP="005A76E5">
      <w:pPr>
        <w:ind w:firstLine="708"/>
        <w:jc w:val="both"/>
      </w:pPr>
    </w:p>
    <w:p w:rsidR="009F68E5" w:rsidRPr="0057765F" w:rsidRDefault="006B1F62" w:rsidP="005A76E5">
      <w:pPr>
        <w:ind w:firstLine="708"/>
        <w:jc w:val="both"/>
      </w:pPr>
      <w:r w:rsidRPr="00FF7C1E">
        <w:t xml:space="preserve">Анализ </w:t>
      </w:r>
      <w:proofErr w:type="gramStart"/>
      <w:r w:rsidRPr="0057765F">
        <w:t>исполнения доходной части бюджета города Югорска</w:t>
      </w:r>
      <w:proofErr w:type="gramEnd"/>
      <w:r w:rsidRPr="0057765F">
        <w:t xml:space="preserve"> за период 201</w:t>
      </w:r>
      <w:r w:rsidR="00E052B3" w:rsidRPr="0057765F">
        <w:t>5</w:t>
      </w:r>
      <w:r w:rsidRPr="0057765F">
        <w:t>-201</w:t>
      </w:r>
      <w:r w:rsidR="00E052B3" w:rsidRPr="0057765F">
        <w:t>7</w:t>
      </w:r>
      <w:r w:rsidRPr="0057765F">
        <w:t xml:space="preserve"> </w:t>
      </w:r>
      <w:r w:rsidR="00E817A9">
        <w:t>годов</w:t>
      </w:r>
      <w:r w:rsidRPr="0057765F">
        <w:t xml:space="preserve"> представлен </w:t>
      </w:r>
      <w:r w:rsidR="001F0EA1" w:rsidRPr="0057765F">
        <w:t>на</w:t>
      </w:r>
      <w:r w:rsidRPr="0057765F">
        <w:t xml:space="preserve"> </w:t>
      </w:r>
      <w:r w:rsidR="001F0EA1" w:rsidRPr="0057765F">
        <w:t>д</w:t>
      </w:r>
      <w:r w:rsidRPr="0057765F">
        <w:t>иаграмме 2.</w:t>
      </w:r>
    </w:p>
    <w:p w:rsidR="006B1F62" w:rsidRPr="00FF7C1E" w:rsidRDefault="006B1F62" w:rsidP="006B1F62">
      <w:pPr>
        <w:ind w:firstLine="708"/>
        <w:jc w:val="right"/>
      </w:pPr>
      <w:r w:rsidRPr="0057765F">
        <w:t>Диаграмма 2</w:t>
      </w:r>
    </w:p>
    <w:p w:rsidR="00E052B3" w:rsidRPr="00FF7C1E" w:rsidRDefault="00E052B3" w:rsidP="006B1F62">
      <w:pPr>
        <w:ind w:firstLine="708"/>
        <w:jc w:val="right"/>
      </w:pPr>
    </w:p>
    <w:p w:rsidR="00E052B3" w:rsidRPr="00CC6EEE" w:rsidRDefault="00E052B3" w:rsidP="00E052B3">
      <w:pPr>
        <w:jc w:val="center"/>
        <w:rPr>
          <w:b/>
        </w:rPr>
      </w:pPr>
      <w:r w:rsidRPr="00CC6EEE">
        <w:rPr>
          <w:b/>
        </w:rPr>
        <w:t xml:space="preserve">Анализ </w:t>
      </w:r>
      <w:proofErr w:type="gramStart"/>
      <w:r w:rsidRPr="00CC6EEE">
        <w:rPr>
          <w:b/>
        </w:rPr>
        <w:t>исполнения доходной части бюджета города Югорска</w:t>
      </w:r>
      <w:proofErr w:type="gramEnd"/>
      <w:r w:rsidRPr="00CC6EEE">
        <w:rPr>
          <w:b/>
        </w:rPr>
        <w:t xml:space="preserve"> </w:t>
      </w:r>
      <w:r w:rsidR="00A9282F" w:rsidRPr="00CC6EEE">
        <w:rPr>
          <w:b/>
        </w:rPr>
        <w:br/>
      </w:r>
      <w:r w:rsidRPr="00CC6EEE">
        <w:rPr>
          <w:b/>
        </w:rPr>
        <w:t>за период 2015-2017 год</w:t>
      </w:r>
      <w:r w:rsidR="00E817A9">
        <w:rPr>
          <w:b/>
        </w:rPr>
        <w:t>ов</w:t>
      </w:r>
    </w:p>
    <w:p w:rsidR="0027323D" w:rsidRPr="00FF7C1E" w:rsidRDefault="00E052B3" w:rsidP="00E052B3">
      <w:pPr>
        <w:jc w:val="right"/>
      </w:pPr>
      <w:r w:rsidRPr="00FF7C1E">
        <w:t>тыс. рублей</w:t>
      </w:r>
    </w:p>
    <w:p w:rsidR="00EC06E4" w:rsidRPr="00A85B44" w:rsidRDefault="008913A3" w:rsidP="0027323D">
      <w:pPr>
        <w:jc w:val="center"/>
      </w:pPr>
      <w:r>
        <w:rPr>
          <w:noProof/>
        </w:rPr>
        <w:drawing>
          <wp:inline distT="0" distB="0" distL="0" distR="0">
            <wp:extent cx="5469283" cy="4102100"/>
            <wp:effectExtent l="19050" t="0" r="0" b="0"/>
            <wp:docPr id="5" name="Рисунок 4" descr="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0018" cy="4102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9D6" w:rsidRPr="00A85B44" w:rsidRDefault="008B49D6" w:rsidP="00FE1EB8">
      <w:pPr>
        <w:jc w:val="right"/>
      </w:pPr>
    </w:p>
    <w:p w:rsidR="00A4425D" w:rsidRPr="00FF7C1E" w:rsidRDefault="00A4425D" w:rsidP="00A4425D">
      <w:pPr>
        <w:ind w:firstLine="709"/>
        <w:jc w:val="both"/>
        <w:rPr>
          <w:bCs/>
          <w:iCs/>
        </w:rPr>
      </w:pPr>
      <w:r w:rsidRPr="00FF7C1E">
        <w:t>Доходная часть бюджета города Югорска за 201</w:t>
      </w:r>
      <w:r w:rsidR="00E052B3" w:rsidRPr="00FF7C1E">
        <w:t>7</w:t>
      </w:r>
      <w:r w:rsidRPr="00FF7C1E">
        <w:t xml:space="preserve"> год </w:t>
      </w:r>
      <w:r w:rsidR="00E052B3" w:rsidRPr="00FF7C1E">
        <w:t>сократилась</w:t>
      </w:r>
      <w:r w:rsidRPr="00FF7C1E">
        <w:t xml:space="preserve"> на </w:t>
      </w:r>
      <w:r w:rsidR="00E052B3" w:rsidRPr="00FF7C1E">
        <w:t>95 117,0</w:t>
      </w:r>
      <w:r w:rsidRPr="00FF7C1E">
        <w:t xml:space="preserve"> тыс. рублей или на </w:t>
      </w:r>
      <w:r w:rsidR="00415948" w:rsidRPr="00FF7C1E">
        <w:t>97,5</w:t>
      </w:r>
      <w:r w:rsidR="0006318E" w:rsidRPr="00FF7C1E">
        <w:t xml:space="preserve"> </w:t>
      </w:r>
      <w:r w:rsidRPr="00FF7C1E">
        <w:t>% к результатам исполнения за 201</w:t>
      </w:r>
      <w:r w:rsidR="00E052B3" w:rsidRPr="00FF7C1E">
        <w:t>5</w:t>
      </w:r>
      <w:r w:rsidRPr="00FF7C1E">
        <w:t xml:space="preserve"> год</w:t>
      </w:r>
      <w:r w:rsidRPr="00FF7C1E">
        <w:rPr>
          <w:bCs/>
          <w:iCs/>
        </w:rPr>
        <w:t>, в том числе:</w:t>
      </w:r>
    </w:p>
    <w:p w:rsidR="00A0228B" w:rsidRPr="00FF7C1E" w:rsidRDefault="00A4425D" w:rsidP="00A4425D">
      <w:pPr>
        <w:ind w:firstLine="709"/>
        <w:jc w:val="both"/>
      </w:pPr>
      <w:r w:rsidRPr="00FF7C1E">
        <w:lastRenderedPageBreak/>
        <w:t xml:space="preserve">- по налоговым и неналоговым доходам </w:t>
      </w:r>
      <w:r w:rsidR="00861C00" w:rsidRPr="00FF7C1E">
        <w:t>наблюдается</w:t>
      </w:r>
      <w:r w:rsidRPr="00FF7C1E">
        <w:t xml:space="preserve"> </w:t>
      </w:r>
      <w:r w:rsidR="00A956E8" w:rsidRPr="00FF7C1E">
        <w:t>рост</w:t>
      </w:r>
      <w:r w:rsidRPr="00FF7C1E">
        <w:t xml:space="preserve"> на </w:t>
      </w:r>
      <w:r w:rsidR="00A956E8" w:rsidRPr="00FF7C1E">
        <w:t>99 201,6</w:t>
      </w:r>
      <w:r w:rsidRPr="00FF7C1E">
        <w:t xml:space="preserve"> тыс. рублей. Объясняется</w:t>
      </w:r>
      <w:r w:rsidR="008C0D29" w:rsidRPr="00FF7C1E">
        <w:t xml:space="preserve">  увеличением в 2017 году  норматива отчислений НДФЛ в бюджет города Югорска и ростом поступлений штрафов, санкций, </w:t>
      </w:r>
      <w:r w:rsidR="00FF7C1E" w:rsidRPr="00FF7C1E">
        <w:t>возмещения ущерба</w:t>
      </w:r>
      <w:r w:rsidR="00A0228B" w:rsidRPr="00FF7C1E">
        <w:t>.</w:t>
      </w:r>
      <w:r w:rsidR="0006318E" w:rsidRPr="00FF7C1E">
        <w:t xml:space="preserve"> </w:t>
      </w:r>
    </w:p>
    <w:p w:rsidR="00A4425D" w:rsidRPr="00FF7C1E" w:rsidRDefault="00A4425D" w:rsidP="00A4425D">
      <w:pPr>
        <w:ind w:firstLine="709"/>
        <w:jc w:val="both"/>
      </w:pPr>
      <w:r w:rsidRPr="00FF7C1E">
        <w:t xml:space="preserve">- по безвозмездным поступлениям </w:t>
      </w:r>
      <w:r w:rsidR="00A956E8" w:rsidRPr="00FF7C1E">
        <w:t>снижение</w:t>
      </w:r>
      <w:r w:rsidRPr="00FF7C1E">
        <w:t xml:space="preserve"> на </w:t>
      </w:r>
      <w:r w:rsidR="00A956E8" w:rsidRPr="00FF7C1E">
        <w:t>194 318,6</w:t>
      </w:r>
      <w:r w:rsidRPr="00FF7C1E">
        <w:t xml:space="preserve"> тыс. рублей.</w:t>
      </w:r>
    </w:p>
    <w:p w:rsidR="006563C9" w:rsidRPr="00FF7C1E" w:rsidRDefault="00A0228B" w:rsidP="006563C9">
      <w:pPr>
        <w:ind w:firstLine="709"/>
        <w:jc w:val="both"/>
        <w:rPr>
          <w:bCs/>
          <w:iCs/>
        </w:rPr>
      </w:pPr>
      <w:proofErr w:type="gramStart"/>
      <w:r w:rsidRPr="00FF7C1E">
        <w:t>Наблюдается</w:t>
      </w:r>
      <w:r w:rsidR="006563C9" w:rsidRPr="00FF7C1E">
        <w:t xml:space="preserve"> </w:t>
      </w:r>
      <w:r w:rsidR="00A956E8" w:rsidRPr="00FF7C1E">
        <w:t>незначительный рост</w:t>
      </w:r>
      <w:r w:rsidR="006563C9" w:rsidRPr="00FF7C1E">
        <w:t xml:space="preserve"> </w:t>
      </w:r>
      <w:r w:rsidRPr="00FF7C1E">
        <w:t xml:space="preserve">в отчетном периоде </w:t>
      </w:r>
      <w:r w:rsidR="006563C9" w:rsidRPr="00FF7C1E">
        <w:t xml:space="preserve">доходной части бюджета </w:t>
      </w:r>
      <w:r w:rsidR="008261E6" w:rsidRPr="00FF7C1E">
        <w:t>в сравнении с исполнением бюджета города по доходам за 201</w:t>
      </w:r>
      <w:r w:rsidR="00A956E8" w:rsidRPr="00FF7C1E">
        <w:t>6</w:t>
      </w:r>
      <w:r w:rsidR="008261E6" w:rsidRPr="00FF7C1E">
        <w:t xml:space="preserve"> год </w:t>
      </w:r>
      <w:r w:rsidR="006563C9" w:rsidRPr="00FF7C1E">
        <w:t xml:space="preserve">на </w:t>
      </w:r>
      <w:r w:rsidR="00A956E8" w:rsidRPr="00FF7C1E">
        <w:t>32 271,3</w:t>
      </w:r>
      <w:r w:rsidR="006563C9" w:rsidRPr="00FF7C1E">
        <w:t xml:space="preserve"> тыс. рублей или на </w:t>
      </w:r>
      <w:r w:rsidR="00415948" w:rsidRPr="00FF7C1E">
        <w:t>10</w:t>
      </w:r>
      <w:r w:rsidR="00A956E8" w:rsidRPr="00FF7C1E">
        <w:t>0,9</w:t>
      </w:r>
      <w:r w:rsidR="006563C9" w:rsidRPr="00FF7C1E">
        <w:t xml:space="preserve"> %</w:t>
      </w:r>
      <w:r w:rsidR="008261E6" w:rsidRPr="00FF7C1E">
        <w:t>,</w:t>
      </w:r>
      <w:r w:rsidR="006563C9" w:rsidRPr="00FF7C1E">
        <w:t xml:space="preserve">  в </w:t>
      </w:r>
      <w:r w:rsidR="006563C9" w:rsidRPr="00FF7C1E">
        <w:rPr>
          <w:bCs/>
          <w:iCs/>
        </w:rPr>
        <w:t>том числе:</w:t>
      </w:r>
      <w:proofErr w:type="gramEnd"/>
    </w:p>
    <w:p w:rsidR="006563C9" w:rsidRPr="00FF7C1E" w:rsidRDefault="006563C9" w:rsidP="006563C9">
      <w:pPr>
        <w:ind w:firstLine="709"/>
        <w:jc w:val="both"/>
      </w:pPr>
      <w:r w:rsidRPr="00FF7C1E">
        <w:t xml:space="preserve">- по налоговым и неналоговым доходам наблюдается </w:t>
      </w:r>
      <w:r w:rsidR="001432BA" w:rsidRPr="00FF7C1E">
        <w:t>снижение</w:t>
      </w:r>
      <w:r w:rsidRPr="00FF7C1E">
        <w:t xml:space="preserve"> на </w:t>
      </w:r>
      <w:r w:rsidR="001432BA" w:rsidRPr="00FF7C1E">
        <w:t>1 557,6</w:t>
      </w:r>
      <w:r w:rsidRPr="00FF7C1E">
        <w:t xml:space="preserve"> тыс. рублей. </w:t>
      </w:r>
    </w:p>
    <w:p w:rsidR="006563C9" w:rsidRPr="00FF7C1E" w:rsidRDefault="006563C9" w:rsidP="006563C9">
      <w:pPr>
        <w:ind w:firstLine="709"/>
        <w:jc w:val="both"/>
      </w:pPr>
      <w:r w:rsidRPr="00FF7C1E">
        <w:t xml:space="preserve">- по безвозмездным поступлениям </w:t>
      </w:r>
      <w:r w:rsidR="001432BA" w:rsidRPr="00FF7C1E">
        <w:t>рост</w:t>
      </w:r>
      <w:r w:rsidRPr="00FF7C1E">
        <w:t xml:space="preserve"> на </w:t>
      </w:r>
      <w:r w:rsidR="001432BA" w:rsidRPr="00FF7C1E">
        <w:t>33 828,9</w:t>
      </w:r>
      <w:r w:rsidRPr="00FF7C1E">
        <w:t xml:space="preserve"> тыс. рублей.</w:t>
      </w:r>
    </w:p>
    <w:p w:rsidR="00711C0A" w:rsidRPr="00FF7C1E" w:rsidRDefault="00711C0A" w:rsidP="006B1F62">
      <w:pPr>
        <w:jc w:val="center"/>
        <w:rPr>
          <w:b/>
          <w:bCs/>
          <w:sz w:val="28"/>
          <w:szCs w:val="28"/>
          <w:u w:val="single"/>
        </w:rPr>
      </w:pPr>
    </w:p>
    <w:p w:rsidR="006B1F62" w:rsidRPr="00FF7C1E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FF7C1E">
        <w:rPr>
          <w:b/>
          <w:bCs/>
          <w:sz w:val="28"/>
          <w:szCs w:val="28"/>
          <w:u w:val="single"/>
        </w:rPr>
        <w:t>Налоговые доходы</w:t>
      </w:r>
    </w:p>
    <w:p w:rsidR="006B1F62" w:rsidRPr="00FF7C1E" w:rsidRDefault="006B1F62" w:rsidP="006B1F62">
      <w:pPr>
        <w:jc w:val="center"/>
        <w:rPr>
          <w:b/>
          <w:bCs/>
        </w:rPr>
      </w:pPr>
    </w:p>
    <w:p w:rsidR="006B1F62" w:rsidRPr="00FF7C1E" w:rsidRDefault="006B1F62" w:rsidP="00F60EDD">
      <w:pPr>
        <w:ind w:firstLine="709"/>
        <w:jc w:val="both"/>
      </w:pPr>
      <w:r w:rsidRPr="00FF7C1E">
        <w:t xml:space="preserve">Налоговые доходы бюджета города Югорска по итогам прошедшего финансового года составили </w:t>
      </w:r>
      <w:r w:rsidR="00842B72" w:rsidRPr="00FF7C1E">
        <w:t xml:space="preserve">965 767,2 </w:t>
      </w:r>
      <w:r w:rsidRPr="00FF7C1E">
        <w:t xml:space="preserve">тыс. рублей. Их доля в общей сумме всех доходов, поступивших </w:t>
      </w:r>
      <w:r w:rsidR="00842B72" w:rsidRPr="00FF7C1E">
        <w:t>за 2017</w:t>
      </w:r>
      <w:r w:rsidR="00D51A3A" w:rsidRPr="00FF7C1E">
        <w:t xml:space="preserve"> </w:t>
      </w:r>
      <w:r w:rsidRPr="00FF7C1E">
        <w:t xml:space="preserve">год, составила </w:t>
      </w:r>
      <w:r w:rsidR="00E20422" w:rsidRPr="00FF7C1E">
        <w:t>2</w:t>
      </w:r>
      <w:r w:rsidR="00842B72" w:rsidRPr="00FF7C1E">
        <w:t>5,9</w:t>
      </w:r>
      <w:r w:rsidRPr="00FF7C1E">
        <w:t xml:space="preserve"> %.</w:t>
      </w:r>
    </w:p>
    <w:p w:rsidR="006B1F62" w:rsidRPr="00FF7C1E" w:rsidRDefault="006B1F62" w:rsidP="006B1F62">
      <w:pPr>
        <w:ind w:firstLine="708"/>
        <w:jc w:val="both"/>
      </w:pPr>
      <w:r w:rsidRPr="00FF7C1E">
        <w:t>Утвержденные плановые назначения</w:t>
      </w:r>
      <w:r w:rsidRPr="00FF7C1E">
        <w:tab/>
      </w:r>
      <w:r w:rsidR="00842B72" w:rsidRPr="00FF7C1E">
        <w:t>990 983,5</w:t>
      </w:r>
      <w:r w:rsidRPr="00FF7C1E">
        <w:t xml:space="preserve"> тыс. рублей.</w:t>
      </w:r>
    </w:p>
    <w:p w:rsidR="006B1F62" w:rsidRPr="00FF7C1E" w:rsidRDefault="006B1F62" w:rsidP="006B1F62">
      <w:pPr>
        <w:ind w:firstLine="708"/>
        <w:jc w:val="both"/>
      </w:pPr>
      <w:r w:rsidRPr="00FF7C1E">
        <w:t>Уточненные плановые назначения</w:t>
      </w:r>
      <w:r w:rsidRPr="00FF7C1E">
        <w:tab/>
      </w:r>
      <w:r w:rsidRPr="00FF7C1E">
        <w:tab/>
      </w:r>
      <w:r w:rsidR="00842B72" w:rsidRPr="00FF7C1E">
        <w:t>950 192,0</w:t>
      </w:r>
      <w:r w:rsidRPr="00FF7C1E">
        <w:t xml:space="preserve"> тыс. рублей.</w:t>
      </w:r>
    </w:p>
    <w:p w:rsidR="006B1F62" w:rsidRPr="00FF7C1E" w:rsidRDefault="006B1F62" w:rsidP="006B1F62">
      <w:pPr>
        <w:ind w:firstLine="708"/>
        <w:jc w:val="both"/>
      </w:pPr>
      <w:r w:rsidRPr="00FF7C1E">
        <w:t>Исполнение составляет</w:t>
      </w:r>
      <w:r w:rsidRPr="00FF7C1E">
        <w:tab/>
      </w:r>
      <w:r w:rsidR="00A9282F">
        <w:tab/>
      </w:r>
      <w:r w:rsidR="00A9282F">
        <w:tab/>
      </w:r>
      <w:r w:rsidR="00842B72" w:rsidRPr="00FF7C1E">
        <w:t xml:space="preserve">965 767,2 </w:t>
      </w:r>
      <w:r w:rsidRPr="00FF7C1E">
        <w:t>тыс. рублей.</w:t>
      </w:r>
    </w:p>
    <w:p w:rsidR="00CF759C" w:rsidRPr="00FF7C1E" w:rsidRDefault="00CF759C" w:rsidP="00CF759C">
      <w:pPr>
        <w:ind w:firstLine="708"/>
        <w:jc w:val="both"/>
      </w:pPr>
      <w:r w:rsidRPr="00FF7C1E">
        <w:t xml:space="preserve">Исполнение к утвержденным плановым назначениям составляет </w:t>
      </w:r>
      <w:r w:rsidR="00842B72" w:rsidRPr="00FF7C1E">
        <w:t>97,5</w:t>
      </w:r>
      <w:r w:rsidRPr="00FF7C1E">
        <w:t xml:space="preserve"> %.</w:t>
      </w:r>
    </w:p>
    <w:p w:rsidR="00CF759C" w:rsidRPr="00FF7C1E" w:rsidRDefault="00CF759C" w:rsidP="00CF759C">
      <w:pPr>
        <w:ind w:firstLine="708"/>
        <w:jc w:val="both"/>
      </w:pPr>
      <w:r w:rsidRPr="00FF7C1E">
        <w:t xml:space="preserve">Исполнение к уточненным плановым назначениям составляет </w:t>
      </w:r>
      <w:r w:rsidR="00842B72" w:rsidRPr="00FF7C1E">
        <w:t>101,6</w:t>
      </w:r>
      <w:r w:rsidRPr="00FF7C1E">
        <w:t xml:space="preserve"> %.</w:t>
      </w:r>
    </w:p>
    <w:p w:rsidR="00CF759C" w:rsidRPr="0057765F" w:rsidRDefault="00CF759C" w:rsidP="00CF759C">
      <w:pPr>
        <w:ind w:firstLine="708"/>
        <w:jc w:val="both"/>
      </w:pPr>
      <w:r w:rsidRPr="00FF7C1E">
        <w:t xml:space="preserve">Исполнение налоговых поступлений в бюджет города </w:t>
      </w:r>
      <w:r w:rsidRPr="0057765F">
        <w:t>Югорска за 201</w:t>
      </w:r>
      <w:r w:rsidR="00842B72" w:rsidRPr="0057765F">
        <w:t>7</w:t>
      </w:r>
      <w:r w:rsidRPr="0057765F">
        <w:t xml:space="preserve"> год по видам на</w:t>
      </w:r>
      <w:r w:rsidR="00CE5ABD" w:rsidRPr="0057765F">
        <w:t>логовых доходов представлено в т</w:t>
      </w:r>
      <w:r w:rsidRPr="0057765F">
        <w:t>аблице</w:t>
      </w:r>
      <w:r w:rsidR="00CE5ABD" w:rsidRPr="0057765F">
        <w:t>:</w:t>
      </w:r>
    </w:p>
    <w:p w:rsidR="00CF759C" w:rsidRPr="0057765F" w:rsidRDefault="00CF759C" w:rsidP="00CF759C">
      <w:pPr>
        <w:ind w:firstLine="708"/>
        <w:jc w:val="both"/>
      </w:pPr>
    </w:p>
    <w:p w:rsidR="00A9282F" w:rsidRDefault="00A9282F" w:rsidP="00A9282F">
      <w:pPr>
        <w:ind w:firstLine="708"/>
        <w:jc w:val="right"/>
      </w:pPr>
      <w:r w:rsidRPr="0057765F">
        <w:t>Таблица</w:t>
      </w:r>
      <w:r w:rsidR="0057765F" w:rsidRPr="0057765F">
        <w:t xml:space="preserve"> 4</w:t>
      </w:r>
    </w:p>
    <w:p w:rsidR="00A9282F" w:rsidRPr="00FF7C1E" w:rsidRDefault="00A9282F" w:rsidP="00CF759C">
      <w:pPr>
        <w:ind w:firstLine="708"/>
        <w:jc w:val="both"/>
      </w:pPr>
    </w:p>
    <w:p w:rsidR="00CF759C" w:rsidRPr="00FF7C1E" w:rsidRDefault="00CF759C" w:rsidP="00CF759C">
      <w:pPr>
        <w:jc w:val="center"/>
        <w:rPr>
          <w:b/>
        </w:rPr>
      </w:pPr>
      <w:r w:rsidRPr="00FF7C1E">
        <w:rPr>
          <w:b/>
        </w:rPr>
        <w:t>Исполнение налоговых поступлений</w:t>
      </w:r>
      <w:r w:rsidR="001432BA" w:rsidRPr="00FF7C1E">
        <w:rPr>
          <w:b/>
        </w:rPr>
        <w:t xml:space="preserve"> в бюджет города Югорска за 2017</w:t>
      </w:r>
      <w:r w:rsidRPr="00FF7C1E">
        <w:rPr>
          <w:b/>
        </w:rPr>
        <w:t xml:space="preserve"> год</w:t>
      </w:r>
    </w:p>
    <w:p w:rsidR="00CF759C" w:rsidRPr="00FF7C1E" w:rsidRDefault="00CF759C" w:rsidP="00CF759C">
      <w:pPr>
        <w:jc w:val="center"/>
        <w:rPr>
          <w:b/>
        </w:rPr>
      </w:pPr>
      <w:r w:rsidRPr="00FF7C1E">
        <w:rPr>
          <w:b/>
        </w:rPr>
        <w:t>по видам налоговых доходов</w:t>
      </w:r>
    </w:p>
    <w:p w:rsidR="00CF759C" w:rsidRPr="00FF7C1E" w:rsidRDefault="00CF759C" w:rsidP="00CF759C">
      <w:pPr>
        <w:ind w:firstLine="708"/>
        <w:jc w:val="right"/>
      </w:pPr>
      <w:r w:rsidRPr="00FF7C1E">
        <w:t>тыс.</w:t>
      </w:r>
      <w:r w:rsidR="00A9282F">
        <w:t xml:space="preserve"> </w:t>
      </w:r>
      <w:r w:rsidRPr="00FF7C1E">
        <w:t>рублей</w:t>
      </w:r>
    </w:p>
    <w:tbl>
      <w:tblPr>
        <w:tblW w:w="9429" w:type="dxa"/>
        <w:jc w:val="center"/>
        <w:tblLook w:val="04A0" w:firstRow="1" w:lastRow="0" w:firstColumn="1" w:lastColumn="0" w:noHBand="0" w:noVBand="1"/>
      </w:tblPr>
      <w:tblGrid>
        <w:gridCol w:w="2553"/>
        <w:gridCol w:w="1772"/>
        <w:gridCol w:w="1441"/>
        <w:gridCol w:w="920"/>
        <w:gridCol w:w="2743"/>
      </w:tblGrid>
      <w:tr w:rsidR="00A603D4" w:rsidRPr="00A9282F" w:rsidTr="00A9282F">
        <w:trPr>
          <w:trHeight w:val="315"/>
          <w:tblHeader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Pr="00A9282F" w:rsidRDefault="00A603D4" w:rsidP="00A9282F">
            <w:pPr>
              <w:jc w:val="center"/>
              <w:rPr>
                <w:bCs/>
              </w:rPr>
            </w:pPr>
            <w:r w:rsidRPr="00A9282F">
              <w:rPr>
                <w:bCs/>
              </w:rPr>
              <w:t>Наименование показателя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Pr="00A9282F" w:rsidRDefault="00A603D4" w:rsidP="00A9282F">
            <w:pPr>
              <w:jc w:val="center"/>
            </w:pPr>
            <w:r w:rsidRPr="00A9282F">
              <w:t>Утвержденный план на 201</w:t>
            </w:r>
            <w:r w:rsidR="00842B72" w:rsidRPr="00A9282F">
              <w:t>7</w:t>
            </w:r>
            <w:r w:rsidRPr="00A9282F">
              <w:t xml:space="preserve"> год</w:t>
            </w:r>
          </w:p>
          <w:p w:rsidR="00A603D4" w:rsidRPr="00A9282F" w:rsidRDefault="00A603D4" w:rsidP="00A9282F">
            <w:pPr>
              <w:jc w:val="center"/>
            </w:pPr>
            <w:r w:rsidRPr="00A9282F">
              <w:t xml:space="preserve">по решению Думы от </w:t>
            </w:r>
            <w:r w:rsidR="00842B72" w:rsidRPr="00A9282F">
              <w:t>23.12.2016</w:t>
            </w:r>
          </w:p>
          <w:p w:rsidR="00A603D4" w:rsidRPr="00A9282F" w:rsidRDefault="00A603D4" w:rsidP="00A9282F">
            <w:pPr>
              <w:jc w:val="center"/>
            </w:pPr>
            <w:r w:rsidRPr="00A9282F">
              <w:t xml:space="preserve">№ </w:t>
            </w:r>
            <w:r w:rsidR="00842B72" w:rsidRPr="00A9282F">
              <w:t>116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Pr="00A9282F" w:rsidRDefault="00A603D4" w:rsidP="00A9282F">
            <w:pPr>
              <w:jc w:val="center"/>
            </w:pPr>
            <w:r w:rsidRPr="00A9282F">
              <w:t>Фактически исполнено</w:t>
            </w:r>
          </w:p>
          <w:p w:rsidR="00A603D4" w:rsidRPr="00A9282F" w:rsidRDefault="00A603D4" w:rsidP="00A9282F">
            <w:pPr>
              <w:jc w:val="center"/>
            </w:pPr>
            <w:r w:rsidRPr="00A9282F">
              <w:t>за 201</w:t>
            </w:r>
            <w:r w:rsidR="00842B72" w:rsidRPr="00A9282F">
              <w:t>7</w:t>
            </w:r>
            <w:r w:rsidRPr="00A9282F">
              <w:t xml:space="preserve"> год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Pr="00A9282F" w:rsidRDefault="00A603D4" w:rsidP="00A9282F">
            <w:pPr>
              <w:jc w:val="center"/>
            </w:pPr>
            <w:r w:rsidRPr="00A9282F">
              <w:t xml:space="preserve">% </w:t>
            </w:r>
            <w:proofErr w:type="spellStart"/>
            <w:proofErr w:type="gramStart"/>
            <w:r w:rsidRPr="00A9282F">
              <w:t>испол</w:t>
            </w:r>
            <w:proofErr w:type="spellEnd"/>
            <w:r w:rsidRPr="00A9282F">
              <w:t>-нения</w:t>
            </w:r>
            <w:proofErr w:type="gramEnd"/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03D4" w:rsidRPr="00A9282F" w:rsidRDefault="00A603D4" w:rsidP="00A9282F">
            <w:pPr>
              <w:jc w:val="center"/>
            </w:pPr>
            <w:r w:rsidRPr="00A9282F">
              <w:t>Причины отклонений</w:t>
            </w:r>
          </w:p>
        </w:tc>
      </w:tr>
      <w:tr w:rsidR="00817152" w:rsidRPr="00A9282F" w:rsidTr="00A9282F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17152" w:rsidP="00817152">
            <w:pPr>
              <w:rPr>
                <w:b/>
                <w:bCs/>
              </w:rPr>
            </w:pPr>
            <w:r w:rsidRPr="00A9282F">
              <w:rPr>
                <w:b/>
                <w:bCs/>
              </w:rPr>
              <w:t>Налоговые доходы, всего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  <w:rPr>
                <w:b/>
                <w:bCs/>
              </w:rPr>
            </w:pPr>
            <w:r w:rsidRPr="00A9282F">
              <w:rPr>
                <w:b/>
                <w:bCs/>
              </w:rPr>
              <w:t>990 983,5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  <w:rPr>
                <w:b/>
                <w:bCs/>
              </w:rPr>
            </w:pPr>
            <w:r w:rsidRPr="00A9282F">
              <w:rPr>
                <w:b/>
                <w:bCs/>
              </w:rPr>
              <w:t>965 767,2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  <w:rPr>
                <w:b/>
              </w:rPr>
            </w:pPr>
            <w:r w:rsidRPr="00A9282F">
              <w:rPr>
                <w:b/>
              </w:rPr>
              <w:t>97,5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817152" w:rsidP="00817152">
            <w:pPr>
              <w:rPr>
                <w:b/>
              </w:rPr>
            </w:pPr>
          </w:p>
        </w:tc>
      </w:tr>
      <w:tr w:rsidR="00817152" w:rsidRPr="00A9282F" w:rsidTr="00A9282F">
        <w:trPr>
          <w:trHeight w:val="34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17152" w:rsidP="00817152">
            <w:r w:rsidRPr="00A9282F">
              <w:t>Налог на доходы физических лиц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813 223,1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782 336,3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96,2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47E" w:rsidRPr="00A9282F" w:rsidRDefault="001E447E" w:rsidP="00A9282F">
            <w:r w:rsidRPr="00A9282F">
              <w:t>Б</w:t>
            </w:r>
            <w:r w:rsidR="008B4AF7" w:rsidRPr="00A9282F">
              <w:t>анкротство одного из 10 крупнейших</w:t>
            </w:r>
            <w:r w:rsidRPr="00A9282F">
              <w:t xml:space="preserve"> </w:t>
            </w:r>
            <w:r w:rsidR="008B4AF7" w:rsidRPr="00A9282F">
              <w:t xml:space="preserve">налогоплательщиков </w:t>
            </w:r>
          </w:p>
          <w:p w:rsidR="00817152" w:rsidRPr="00A9282F" w:rsidRDefault="008B4AF7" w:rsidP="00A9282F">
            <w:r w:rsidRPr="00A9282F">
              <w:t>города Югорск</w:t>
            </w:r>
            <w:proofErr w:type="gramStart"/>
            <w:r w:rsidRPr="00A9282F">
              <w:t>а ООО</w:t>
            </w:r>
            <w:proofErr w:type="gramEnd"/>
            <w:r w:rsidRPr="00A9282F">
              <w:t xml:space="preserve"> «</w:t>
            </w:r>
            <w:proofErr w:type="spellStart"/>
            <w:r w:rsidRPr="00A9282F">
              <w:t>Югорскремстройгаз</w:t>
            </w:r>
            <w:proofErr w:type="spellEnd"/>
            <w:r w:rsidRPr="00A9282F">
              <w:t>».</w:t>
            </w:r>
          </w:p>
        </w:tc>
      </w:tr>
      <w:tr w:rsidR="00817152" w:rsidRPr="00A9282F" w:rsidTr="00A9282F">
        <w:trPr>
          <w:trHeight w:val="6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9282F" w:rsidRDefault="00817152" w:rsidP="00817152">
            <w:r w:rsidRPr="00A9282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22 388,0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18 043,0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80,6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1E447E" w:rsidP="00A9282F">
            <w:r w:rsidRPr="00A9282F">
              <w:rPr>
                <w:rFonts w:eastAsia="Arial"/>
              </w:rPr>
              <w:t>Снижение ставок акцизов на автомобильный бензин, дизельное топливо, прямогонный бензин.</w:t>
            </w:r>
          </w:p>
        </w:tc>
      </w:tr>
      <w:tr w:rsidR="00817152" w:rsidRPr="00A9282F" w:rsidTr="00A9282F">
        <w:trPr>
          <w:trHeight w:val="58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9282F" w:rsidRDefault="00817152" w:rsidP="00817152">
            <w:r w:rsidRPr="00A9282F">
              <w:t>Единый налог, в связи с применением упрощенной системы налогообложения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58 156,2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58 738,3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101,0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1E447E" w:rsidP="00A9282F">
            <w:r w:rsidRPr="00A9282F">
              <w:t>Поступление недоимки по налогу</w:t>
            </w:r>
            <w:r w:rsidR="00B24450" w:rsidRPr="00A9282F">
              <w:t>.</w:t>
            </w:r>
          </w:p>
        </w:tc>
      </w:tr>
      <w:tr w:rsidR="00817152" w:rsidRPr="00A9282F" w:rsidTr="00A9282F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17152" w:rsidP="00817152">
            <w:r w:rsidRPr="00A9282F">
              <w:t>Единый налог на вмененный доход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32 100,0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28 692,4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89,4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1E447E" w:rsidP="001E447E">
            <w:r w:rsidRPr="00A9282F">
              <w:t xml:space="preserve">Снижение количества налогоплательщиков </w:t>
            </w:r>
            <w:r w:rsidRPr="00A9282F">
              <w:lastRenderedPageBreak/>
              <w:t>указанного доходного источника в связи с переходом на патентную систему налогообложения</w:t>
            </w:r>
            <w:r w:rsidR="00B24450" w:rsidRPr="00A9282F">
              <w:t>.</w:t>
            </w:r>
          </w:p>
        </w:tc>
      </w:tr>
      <w:tr w:rsidR="00817152" w:rsidRPr="00A9282F" w:rsidTr="00A9282F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17152" w:rsidP="00817152">
            <w:r w:rsidRPr="00A9282F">
              <w:lastRenderedPageBreak/>
              <w:t>Единый сельскохозяйственный налог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380,0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4 856,6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42B72">
            <w:pPr>
              <w:jc w:val="right"/>
            </w:pPr>
            <w:r w:rsidRPr="00A9282F">
              <w:t>рост в 12,8 раз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1E447E" w:rsidP="001E447E">
            <w:r w:rsidRPr="00A9282F">
              <w:t>Увеличение выпускаемой продукции</w:t>
            </w:r>
            <w:r w:rsidR="00B24450" w:rsidRPr="00A9282F">
              <w:t>.</w:t>
            </w:r>
          </w:p>
        </w:tc>
      </w:tr>
      <w:tr w:rsidR="00817152" w:rsidRPr="00A9282F" w:rsidTr="00A9282F">
        <w:trPr>
          <w:trHeight w:val="630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9282F" w:rsidRDefault="00817152" w:rsidP="00817152">
            <w:r w:rsidRPr="00A9282F">
              <w:t>Налог, взимаемый в связи с применением патентной системы налогообложения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4 020,0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6 919,4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172,1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450" w:rsidRPr="00A9282F" w:rsidRDefault="00B24450" w:rsidP="00B24450">
            <w:pPr>
              <w:jc w:val="both"/>
            </w:pPr>
            <w:r w:rsidRPr="00A9282F">
              <w:t>Увеличение количества налогоплательщиков</w:t>
            </w:r>
            <w:r w:rsidR="00E817A9">
              <w:t>,</w:t>
            </w:r>
            <w:r w:rsidRPr="00A9282F">
              <w:t xml:space="preserve"> перешедших на уплату налога, взимаемого в связи с применением патентной системы налогообложения.</w:t>
            </w:r>
          </w:p>
          <w:p w:rsidR="00817152" w:rsidRPr="00A9282F" w:rsidRDefault="00B24450" w:rsidP="00B24450">
            <w:r w:rsidRPr="00A9282F">
              <w:t xml:space="preserve">Ежегодная индексация на коэффициент-дефлятор, учитывающий изменение потребительских цен на товары (работы, услуги) в Российской Федерации, установленный на соответствующий календарный год </w:t>
            </w:r>
            <w:proofErr w:type="gramStart"/>
            <w:r w:rsidRPr="00A9282F">
              <w:t>потенциально возможного</w:t>
            </w:r>
            <w:proofErr w:type="gramEnd"/>
            <w:r w:rsidRPr="00A9282F">
              <w:t xml:space="preserve"> к получению индивидуальным предпринимателем годового дохода.</w:t>
            </w:r>
          </w:p>
        </w:tc>
      </w:tr>
      <w:tr w:rsidR="00817152" w:rsidRPr="00A9282F" w:rsidTr="00A9282F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17152" w:rsidP="00817152">
            <w:r w:rsidRPr="00A9282F">
              <w:t>Налог на имущество физических лиц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14 997,2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14 991,2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100,0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817152" w:rsidP="00B24450">
            <w:pPr>
              <w:ind w:firstLine="708"/>
              <w:jc w:val="both"/>
            </w:pPr>
          </w:p>
        </w:tc>
      </w:tr>
      <w:tr w:rsidR="00817152" w:rsidRPr="00A9282F" w:rsidTr="00A9282F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17152" w:rsidP="00817152">
            <w:r w:rsidRPr="00A9282F">
              <w:t>Земельный налог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40 600,0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44 510,5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817152">
            <w:pPr>
              <w:jc w:val="right"/>
            </w:pPr>
            <w:r w:rsidRPr="00A9282F">
              <w:t>109,6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B24450" w:rsidP="007757C7">
            <w:r w:rsidRPr="00A9282F">
              <w:t>Поступление недоимки по налогу и авансовых платежей за отчетный период.</w:t>
            </w:r>
          </w:p>
        </w:tc>
      </w:tr>
      <w:tr w:rsidR="00817152" w:rsidRPr="00A9282F" w:rsidTr="00A9282F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17152" w:rsidP="00817152">
            <w:pPr>
              <w:rPr>
                <w:bCs/>
              </w:rPr>
            </w:pPr>
            <w:r w:rsidRPr="00A9282F">
              <w:rPr>
                <w:bCs/>
              </w:rPr>
              <w:t>Гос</w:t>
            </w:r>
            <w:r w:rsidR="00842B72" w:rsidRPr="00A9282F">
              <w:rPr>
                <w:bCs/>
              </w:rPr>
              <w:t xml:space="preserve">ударственная </w:t>
            </w:r>
            <w:r w:rsidRPr="00A9282F">
              <w:rPr>
                <w:bCs/>
              </w:rPr>
              <w:t>пошлина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5E09CA">
            <w:pPr>
              <w:jc w:val="right"/>
              <w:rPr>
                <w:bCs/>
              </w:rPr>
            </w:pPr>
            <w:r w:rsidRPr="00A9282F">
              <w:rPr>
                <w:bCs/>
              </w:rPr>
              <w:t>5 1</w:t>
            </w:r>
            <w:r w:rsidR="005E09CA" w:rsidRPr="00A9282F">
              <w:rPr>
                <w:bCs/>
              </w:rPr>
              <w:t>1</w:t>
            </w:r>
            <w:r w:rsidRPr="00A9282F">
              <w:rPr>
                <w:bCs/>
              </w:rPr>
              <w:t>9,0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842B72" w:rsidP="005E09CA">
            <w:pPr>
              <w:jc w:val="right"/>
              <w:rPr>
                <w:bCs/>
              </w:rPr>
            </w:pPr>
            <w:r w:rsidRPr="00A9282F">
              <w:rPr>
                <w:bCs/>
              </w:rPr>
              <w:t>6</w:t>
            </w:r>
            <w:r w:rsidR="005E09CA" w:rsidRPr="00A9282F">
              <w:rPr>
                <w:bCs/>
              </w:rPr>
              <w:t> 679,</w:t>
            </w:r>
            <w:r w:rsidRPr="00A9282F">
              <w:rPr>
                <w:bCs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9282F" w:rsidRDefault="005E09CA" w:rsidP="00817152">
            <w:pPr>
              <w:jc w:val="right"/>
            </w:pPr>
            <w:r w:rsidRPr="00A9282F">
              <w:t>130,5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9282F" w:rsidRDefault="00B24450" w:rsidP="00B24450">
            <w:r w:rsidRPr="00A9282F">
              <w:t>Дополнительные поступления государственной пошлины по делам, рассматриваемым в судах общей юрисдикции, мировыми судьями.</w:t>
            </w:r>
          </w:p>
        </w:tc>
      </w:tr>
    </w:tbl>
    <w:p w:rsidR="00D42E3A" w:rsidRPr="00FF7C1E" w:rsidRDefault="00D42E3A" w:rsidP="006B1F62">
      <w:pPr>
        <w:ind w:firstLine="708"/>
        <w:jc w:val="both"/>
      </w:pPr>
    </w:p>
    <w:p w:rsidR="006B1F62" w:rsidRPr="00FF7C1E" w:rsidRDefault="006B1F62" w:rsidP="006B1F62">
      <w:pPr>
        <w:ind w:firstLine="708"/>
        <w:jc w:val="both"/>
      </w:pPr>
      <w:r w:rsidRPr="00FF7C1E">
        <w:lastRenderedPageBreak/>
        <w:t>Налоговые доходы бюджета города Югорска по видам налогов за период 201</w:t>
      </w:r>
      <w:r w:rsidR="00B24450" w:rsidRPr="00FF7C1E">
        <w:t>6</w:t>
      </w:r>
      <w:r w:rsidRPr="00FF7C1E">
        <w:t>-201</w:t>
      </w:r>
      <w:r w:rsidR="00B24450" w:rsidRPr="00FF7C1E">
        <w:t>7</w:t>
      </w:r>
      <w:r w:rsidRPr="00FF7C1E">
        <w:t xml:space="preserve"> год</w:t>
      </w:r>
      <w:r w:rsidR="00E817A9">
        <w:t>ов</w:t>
      </w:r>
      <w:r w:rsidRPr="00FF7C1E">
        <w:t xml:space="preserve"> представлены в </w:t>
      </w:r>
      <w:r w:rsidR="00CE5ABD" w:rsidRPr="00FF7C1E">
        <w:t>таблице:</w:t>
      </w:r>
    </w:p>
    <w:p w:rsidR="006B1F62" w:rsidRDefault="006B1F62" w:rsidP="006B1F62">
      <w:pPr>
        <w:jc w:val="right"/>
      </w:pPr>
    </w:p>
    <w:p w:rsidR="00A9282F" w:rsidRDefault="00A9282F" w:rsidP="006B1F62">
      <w:pPr>
        <w:jc w:val="right"/>
      </w:pPr>
      <w:r w:rsidRPr="0057765F">
        <w:t>Таблица</w:t>
      </w:r>
      <w:r w:rsidR="0057765F" w:rsidRPr="0057765F">
        <w:t xml:space="preserve"> 5</w:t>
      </w:r>
    </w:p>
    <w:p w:rsidR="00A9282F" w:rsidRPr="00FF7C1E" w:rsidRDefault="00A9282F" w:rsidP="006B1F62">
      <w:pPr>
        <w:jc w:val="right"/>
      </w:pPr>
    </w:p>
    <w:p w:rsidR="00634886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 xml:space="preserve">Налоговые доходы бюджета города Югорска по видам налогов </w:t>
      </w:r>
    </w:p>
    <w:p w:rsidR="006B1F62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>за период 201</w:t>
      </w:r>
      <w:r w:rsidR="00B24450" w:rsidRPr="00FF7C1E">
        <w:rPr>
          <w:b/>
          <w:bCs/>
        </w:rPr>
        <w:t>6</w:t>
      </w:r>
      <w:r w:rsidRPr="00FF7C1E">
        <w:rPr>
          <w:b/>
          <w:bCs/>
        </w:rPr>
        <w:t>-201</w:t>
      </w:r>
      <w:r w:rsidR="00B24450" w:rsidRPr="00FF7C1E">
        <w:rPr>
          <w:b/>
          <w:bCs/>
        </w:rPr>
        <w:t>7</w:t>
      </w:r>
      <w:r w:rsidR="00E817A9">
        <w:rPr>
          <w:b/>
          <w:bCs/>
        </w:rPr>
        <w:t xml:space="preserve"> годов</w:t>
      </w:r>
    </w:p>
    <w:p w:rsidR="006B1F62" w:rsidRPr="00FF7C1E" w:rsidRDefault="006B1F62" w:rsidP="006B1F62">
      <w:pPr>
        <w:jc w:val="both"/>
        <w:rPr>
          <w:b/>
          <w:bCs/>
        </w:rPr>
      </w:pP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843"/>
        <w:gridCol w:w="1681"/>
        <w:gridCol w:w="1681"/>
        <w:gridCol w:w="1681"/>
      </w:tblGrid>
      <w:tr w:rsidR="006B1F62" w:rsidRPr="00FF7C1E" w:rsidTr="00D93C03">
        <w:trPr>
          <w:trHeight w:val="320"/>
          <w:jc w:val="center"/>
        </w:trPr>
        <w:tc>
          <w:tcPr>
            <w:tcW w:w="2547" w:type="dxa"/>
            <w:vMerge w:val="restart"/>
            <w:vAlign w:val="center"/>
          </w:tcPr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>Наименование</w:t>
            </w:r>
            <w:r w:rsidR="00155862" w:rsidRPr="00FF7C1E">
              <w:rPr>
                <w:bCs/>
              </w:rPr>
              <w:t xml:space="preserve"> показателя</w:t>
            </w:r>
          </w:p>
        </w:tc>
        <w:tc>
          <w:tcPr>
            <w:tcW w:w="3524" w:type="dxa"/>
            <w:gridSpan w:val="2"/>
            <w:vAlign w:val="center"/>
          </w:tcPr>
          <w:p w:rsidR="00634886" w:rsidRPr="00FF7C1E" w:rsidRDefault="00A603D4" w:rsidP="00634886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Фактически исполнено </w:t>
            </w:r>
          </w:p>
          <w:p w:rsidR="006B1F62" w:rsidRPr="00FF7C1E" w:rsidRDefault="00A603D4" w:rsidP="00634886">
            <w:pPr>
              <w:jc w:val="center"/>
              <w:rPr>
                <w:b/>
                <w:bCs/>
              </w:rPr>
            </w:pPr>
            <w:r w:rsidRPr="00FF7C1E">
              <w:rPr>
                <w:b/>
                <w:bCs/>
              </w:rPr>
              <w:t xml:space="preserve">за </w:t>
            </w:r>
            <w:r w:rsidR="006B1F62" w:rsidRPr="00FF7C1E">
              <w:rPr>
                <w:b/>
                <w:bCs/>
              </w:rPr>
              <w:t>201</w:t>
            </w:r>
            <w:r w:rsidR="00B24450" w:rsidRPr="00FF7C1E">
              <w:rPr>
                <w:b/>
                <w:bCs/>
              </w:rPr>
              <w:t>6</w:t>
            </w:r>
            <w:r w:rsidR="006B1F62" w:rsidRPr="00FF7C1E">
              <w:rPr>
                <w:b/>
                <w:bCs/>
              </w:rPr>
              <w:t xml:space="preserve"> год</w:t>
            </w:r>
          </w:p>
        </w:tc>
        <w:tc>
          <w:tcPr>
            <w:tcW w:w="3362" w:type="dxa"/>
            <w:gridSpan w:val="2"/>
            <w:vAlign w:val="center"/>
          </w:tcPr>
          <w:p w:rsidR="00A603D4" w:rsidRPr="00FF7C1E" w:rsidRDefault="00A603D4" w:rsidP="00A603D4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Фактически исполнено </w:t>
            </w:r>
          </w:p>
          <w:p w:rsidR="006B1F62" w:rsidRPr="00FF7C1E" w:rsidRDefault="00A603D4" w:rsidP="00B24450">
            <w:pPr>
              <w:jc w:val="center"/>
              <w:rPr>
                <w:b/>
                <w:bCs/>
              </w:rPr>
            </w:pPr>
            <w:r w:rsidRPr="00FF7C1E">
              <w:rPr>
                <w:b/>
                <w:bCs/>
              </w:rPr>
              <w:t xml:space="preserve">за </w:t>
            </w:r>
            <w:r w:rsidR="006B1F62" w:rsidRPr="00FF7C1E">
              <w:rPr>
                <w:b/>
                <w:bCs/>
              </w:rPr>
              <w:t>201</w:t>
            </w:r>
            <w:r w:rsidR="00B24450" w:rsidRPr="00FF7C1E">
              <w:rPr>
                <w:b/>
                <w:bCs/>
              </w:rPr>
              <w:t>7</w:t>
            </w:r>
            <w:r w:rsidR="006B1F62" w:rsidRPr="00FF7C1E">
              <w:rPr>
                <w:b/>
                <w:bCs/>
              </w:rPr>
              <w:t xml:space="preserve"> год</w:t>
            </w:r>
          </w:p>
        </w:tc>
      </w:tr>
      <w:tr w:rsidR="006B1F62" w:rsidRPr="00FF7C1E" w:rsidTr="00D93C03">
        <w:trPr>
          <w:trHeight w:val="215"/>
          <w:jc w:val="center"/>
        </w:trPr>
        <w:tc>
          <w:tcPr>
            <w:tcW w:w="2547" w:type="dxa"/>
            <w:vMerge/>
          </w:tcPr>
          <w:p w:rsidR="006B1F62" w:rsidRPr="00FF7C1E" w:rsidRDefault="006B1F62" w:rsidP="00767BFC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сумма </w:t>
            </w:r>
          </w:p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удельный вес </w:t>
            </w:r>
          </w:p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>(%)</w:t>
            </w:r>
          </w:p>
        </w:tc>
        <w:tc>
          <w:tcPr>
            <w:tcW w:w="1681" w:type="dxa"/>
          </w:tcPr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сумма </w:t>
            </w:r>
          </w:p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удельный вес </w:t>
            </w:r>
          </w:p>
          <w:p w:rsidR="006B1F62" w:rsidRPr="00FF7C1E" w:rsidRDefault="006B1F62" w:rsidP="00767BFC">
            <w:pPr>
              <w:jc w:val="center"/>
              <w:rPr>
                <w:bCs/>
              </w:rPr>
            </w:pPr>
            <w:r w:rsidRPr="00FF7C1E">
              <w:rPr>
                <w:bCs/>
              </w:rPr>
              <w:t>(%)</w:t>
            </w:r>
          </w:p>
        </w:tc>
      </w:tr>
      <w:tr w:rsidR="00B24450" w:rsidRPr="00FF7C1E" w:rsidTr="00D93C03">
        <w:trPr>
          <w:jc w:val="center"/>
        </w:trPr>
        <w:tc>
          <w:tcPr>
            <w:tcW w:w="2547" w:type="dxa"/>
          </w:tcPr>
          <w:p w:rsidR="00B24450" w:rsidRPr="00FF7C1E" w:rsidRDefault="00B24450" w:rsidP="00767BFC">
            <w:pPr>
              <w:jc w:val="center"/>
              <w:rPr>
                <w:b/>
              </w:rPr>
            </w:pPr>
            <w:r w:rsidRPr="00FF7C1E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B24450" w:rsidRPr="00FF7C1E" w:rsidRDefault="00B24450" w:rsidP="00B24450">
            <w:pPr>
              <w:jc w:val="center"/>
              <w:rPr>
                <w:b/>
              </w:rPr>
            </w:pPr>
            <w:r w:rsidRPr="00FF7C1E">
              <w:rPr>
                <w:b/>
              </w:rPr>
              <w:t>975 356,2</w:t>
            </w:r>
          </w:p>
        </w:tc>
        <w:tc>
          <w:tcPr>
            <w:tcW w:w="1681" w:type="dxa"/>
          </w:tcPr>
          <w:p w:rsidR="00B24450" w:rsidRPr="00FF7C1E" w:rsidRDefault="00B24450" w:rsidP="00B24450">
            <w:pPr>
              <w:jc w:val="center"/>
              <w:rPr>
                <w:b/>
              </w:rPr>
            </w:pPr>
            <w:r w:rsidRPr="00FF7C1E">
              <w:rPr>
                <w:b/>
              </w:rPr>
              <w:t>100,0</w:t>
            </w:r>
          </w:p>
        </w:tc>
        <w:tc>
          <w:tcPr>
            <w:tcW w:w="1681" w:type="dxa"/>
          </w:tcPr>
          <w:p w:rsidR="00B24450" w:rsidRPr="00FF7C1E" w:rsidRDefault="00B24450" w:rsidP="00767BFC">
            <w:pPr>
              <w:jc w:val="center"/>
              <w:rPr>
                <w:b/>
              </w:rPr>
            </w:pPr>
            <w:r w:rsidRPr="00FF7C1E">
              <w:rPr>
                <w:b/>
              </w:rPr>
              <w:t>965 767,2</w:t>
            </w:r>
          </w:p>
        </w:tc>
        <w:tc>
          <w:tcPr>
            <w:tcW w:w="1681" w:type="dxa"/>
          </w:tcPr>
          <w:p w:rsidR="00B24450" w:rsidRPr="00FF7C1E" w:rsidRDefault="00B24450" w:rsidP="00767BFC">
            <w:pPr>
              <w:jc w:val="center"/>
              <w:rPr>
                <w:b/>
              </w:rPr>
            </w:pPr>
            <w:r w:rsidRPr="00FF7C1E">
              <w:rPr>
                <w:b/>
              </w:rPr>
              <w:t>100,0</w:t>
            </w:r>
          </w:p>
        </w:tc>
      </w:tr>
      <w:tr w:rsidR="00B24450" w:rsidRPr="00FF7C1E" w:rsidTr="00D93C03">
        <w:trPr>
          <w:jc w:val="center"/>
        </w:trPr>
        <w:tc>
          <w:tcPr>
            <w:tcW w:w="2547" w:type="dxa"/>
          </w:tcPr>
          <w:p w:rsidR="00B24450" w:rsidRPr="00FF7C1E" w:rsidRDefault="00B24450" w:rsidP="00767BFC">
            <w:pPr>
              <w:jc w:val="both"/>
            </w:pPr>
            <w:r w:rsidRPr="00FF7C1E">
              <w:t>в том числе:</w:t>
            </w:r>
          </w:p>
        </w:tc>
        <w:tc>
          <w:tcPr>
            <w:tcW w:w="1843" w:type="dxa"/>
          </w:tcPr>
          <w:p w:rsidR="00B24450" w:rsidRPr="00FF7C1E" w:rsidRDefault="00B24450" w:rsidP="00B24450">
            <w:pPr>
              <w:jc w:val="center"/>
            </w:pPr>
          </w:p>
        </w:tc>
        <w:tc>
          <w:tcPr>
            <w:tcW w:w="1681" w:type="dxa"/>
          </w:tcPr>
          <w:p w:rsidR="00B24450" w:rsidRPr="00FF7C1E" w:rsidRDefault="00B24450" w:rsidP="00B24450">
            <w:pPr>
              <w:jc w:val="center"/>
            </w:pPr>
          </w:p>
        </w:tc>
        <w:tc>
          <w:tcPr>
            <w:tcW w:w="1681" w:type="dxa"/>
          </w:tcPr>
          <w:p w:rsidR="00B24450" w:rsidRPr="00FF7C1E" w:rsidRDefault="00B24450" w:rsidP="00767BFC">
            <w:pPr>
              <w:jc w:val="center"/>
            </w:pPr>
          </w:p>
        </w:tc>
        <w:tc>
          <w:tcPr>
            <w:tcW w:w="1681" w:type="dxa"/>
          </w:tcPr>
          <w:p w:rsidR="00B24450" w:rsidRPr="00FF7C1E" w:rsidRDefault="00B24450" w:rsidP="00767BFC">
            <w:pPr>
              <w:jc w:val="center"/>
            </w:pPr>
          </w:p>
        </w:tc>
      </w:tr>
      <w:tr w:rsidR="00B24450" w:rsidRPr="00FF7C1E" w:rsidTr="00D93C03">
        <w:trPr>
          <w:jc w:val="center"/>
        </w:trPr>
        <w:tc>
          <w:tcPr>
            <w:tcW w:w="2547" w:type="dxa"/>
          </w:tcPr>
          <w:p w:rsidR="00B24450" w:rsidRPr="00FF7C1E" w:rsidRDefault="00B24450" w:rsidP="00767BFC">
            <w:pPr>
              <w:jc w:val="both"/>
            </w:pPr>
            <w:r w:rsidRPr="00FF7C1E">
              <w:t>Федеральные налоги</w:t>
            </w:r>
          </w:p>
        </w:tc>
        <w:tc>
          <w:tcPr>
            <w:tcW w:w="1843" w:type="dxa"/>
          </w:tcPr>
          <w:p w:rsidR="00B24450" w:rsidRPr="00FF7C1E" w:rsidRDefault="00B24450" w:rsidP="00B24450">
            <w:pPr>
              <w:jc w:val="center"/>
            </w:pPr>
            <w:r w:rsidRPr="00FF7C1E">
              <w:t>818 014,5</w:t>
            </w:r>
          </w:p>
        </w:tc>
        <w:tc>
          <w:tcPr>
            <w:tcW w:w="1681" w:type="dxa"/>
          </w:tcPr>
          <w:p w:rsidR="00B24450" w:rsidRPr="00FF7C1E" w:rsidRDefault="00B24450" w:rsidP="00B24450">
            <w:pPr>
              <w:jc w:val="center"/>
            </w:pPr>
            <w:r w:rsidRPr="00FF7C1E">
              <w:t>83,9</w:t>
            </w:r>
          </w:p>
        </w:tc>
        <w:tc>
          <w:tcPr>
            <w:tcW w:w="1681" w:type="dxa"/>
          </w:tcPr>
          <w:p w:rsidR="00B24450" w:rsidRPr="00FF7C1E" w:rsidRDefault="00B24450" w:rsidP="00767BFC">
            <w:pPr>
              <w:jc w:val="center"/>
            </w:pPr>
            <w:r w:rsidRPr="00FF7C1E">
              <w:t>807 058,8</w:t>
            </w:r>
          </w:p>
        </w:tc>
        <w:tc>
          <w:tcPr>
            <w:tcW w:w="1681" w:type="dxa"/>
          </w:tcPr>
          <w:p w:rsidR="00B24450" w:rsidRPr="00FF7C1E" w:rsidRDefault="00B24450" w:rsidP="00413039">
            <w:pPr>
              <w:jc w:val="center"/>
            </w:pPr>
            <w:r w:rsidRPr="00FF7C1E">
              <w:t>83,6</w:t>
            </w:r>
          </w:p>
        </w:tc>
      </w:tr>
      <w:tr w:rsidR="00B24450" w:rsidRPr="00FF7C1E" w:rsidTr="00D93C03">
        <w:trPr>
          <w:jc w:val="center"/>
        </w:trPr>
        <w:tc>
          <w:tcPr>
            <w:tcW w:w="2547" w:type="dxa"/>
          </w:tcPr>
          <w:p w:rsidR="00B24450" w:rsidRPr="00FF7C1E" w:rsidRDefault="00B24450" w:rsidP="00767BFC">
            <w:r w:rsidRPr="00FF7C1E">
              <w:t>Специальные налоговые режимы</w:t>
            </w:r>
          </w:p>
        </w:tc>
        <w:tc>
          <w:tcPr>
            <w:tcW w:w="1843" w:type="dxa"/>
          </w:tcPr>
          <w:p w:rsidR="00B24450" w:rsidRPr="00FF7C1E" w:rsidRDefault="00B24450" w:rsidP="00B24450">
            <w:pPr>
              <w:jc w:val="center"/>
            </w:pPr>
            <w:r w:rsidRPr="00FF7C1E">
              <w:t>98 995,6</w:t>
            </w:r>
          </w:p>
        </w:tc>
        <w:tc>
          <w:tcPr>
            <w:tcW w:w="1681" w:type="dxa"/>
          </w:tcPr>
          <w:p w:rsidR="00B24450" w:rsidRPr="00FF7C1E" w:rsidRDefault="00B24450" w:rsidP="00B24450">
            <w:pPr>
              <w:jc w:val="center"/>
            </w:pPr>
            <w:r w:rsidRPr="00FF7C1E">
              <w:t>10,1</w:t>
            </w:r>
          </w:p>
        </w:tc>
        <w:tc>
          <w:tcPr>
            <w:tcW w:w="1681" w:type="dxa"/>
          </w:tcPr>
          <w:p w:rsidR="00B24450" w:rsidRPr="00FF7C1E" w:rsidRDefault="00B24450" w:rsidP="00767BFC">
            <w:pPr>
              <w:jc w:val="center"/>
            </w:pPr>
            <w:r w:rsidRPr="00FF7C1E">
              <w:t>99 206,7</w:t>
            </w:r>
          </w:p>
        </w:tc>
        <w:tc>
          <w:tcPr>
            <w:tcW w:w="1681" w:type="dxa"/>
          </w:tcPr>
          <w:p w:rsidR="00B24450" w:rsidRPr="00FF7C1E" w:rsidRDefault="00B24450" w:rsidP="004D33F0">
            <w:pPr>
              <w:jc w:val="center"/>
            </w:pPr>
            <w:r w:rsidRPr="00FF7C1E">
              <w:t>10,3</w:t>
            </w:r>
          </w:p>
        </w:tc>
      </w:tr>
      <w:tr w:rsidR="00B24450" w:rsidRPr="00FF7C1E" w:rsidTr="00D93C03">
        <w:trPr>
          <w:jc w:val="center"/>
        </w:trPr>
        <w:tc>
          <w:tcPr>
            <w:tcW w:w="2547" w:type="dxa"/>
          </w:tcPr>
          <w:p w:rsidR="00B24450" w:rsidRPr="00FF7C1E" w:rsidRDefault="00B24450" w:rsidP="00767BFC">
            <w:pPr>
              <w:jc w:val="both"/>
            </w:pPr>
            <w:r w:rsidRPr="00FF7C1E">
              <w:t>Местные налоги</w:t>
            </w:r>
          </w:p>
        </w:tc>
        <w:tc>
          <w:tcPr>
            <w:tcW w:w="1843" w:type="dxa"/>
          </w:tcPr>
          <w:p w:rsidR="00B24450" w:rsidRPr="00FF7C1E" w:rsidRDefault="00B24450" w:rsidP="00B24450">
            <w:pPr>
              <w:jc w:val="center"/>
            </w:pPr>
            <w:r w:rsidRPr="00FF7C1E">
              <w:t>58 346,1</w:t>
            </w:r>
          </w:p>
        </w:tc>
        <w:tc>
          <w:tcPr>
            <w:tcW w:w="1681" w:type="dxa"/>
          </w:tcPr>
          <w:p w:rsidR="00B24450" w:rsidRPr="00FF7C1E" w:rsidRDefault="00B24450" w:rsidP="00B24450">
            <w:pPr>
              <w:jc w:val="center"/>
            </w:pPr>
            <w:r w:rsidRPr="00FF7C1E">
              <w:t>6,0</w:t>
            </w:r>
          </w:p>
        </w:tc>
        <w:tc>
          <w:tcPr>
            <w:tcW w:w="1681" w:type="dxa"/>
          </w:tcPr>
          <w:p w:rsidR="00B24450" w:rsidRPr="00FF7C1E" w:rsidRDefault="00B24450" w:rsidP="00767BFC">
            <w:pPr>
              <w:jc w:val="center"/>
            </w:pPr>
            <w:r w:rsidRPr="00FF7C1E">
              <w:t>59 501,7</w:t>
            </w:r>
          </w:p>
        </w:tc>
        <w:tc>
          <w:tcPr>
            <w:tcW w:w="1681" w:type="dxa"/>
          </w:tcPr>
          <w:p w:rsidR="00B24450" w:rsidRPr="00FF7C1E" w:rsidRDefault="00B24450" w:rsidP="004D33F0">
            <w:pPr>
              <w:jc w:val="center"/>
            </w:pPr>
            <w:r w:rsidRPr="00FF7C1E">
              <w:t>6,1</w:t>
            </w:r>
          </w:p>
        </w:tc>
      </w:tr>
    </w:tbl>
    <w:p w:rsidR="004A0BB1" w:rsidRPr="00FF7C1E" w:rsidRDefault="004A0BB1" w:rsidP="004A0BB1">
      <w:pPr>
        <w:ind w:firstLine="708"/>
        <w:jc w:val="both"/>
      </w:pPr>
    </w:p>
    <w:p w:rsidR="008E388F" w:rsidRPr="00FF7C1E" w:rsidRDefault="008E388F" w:rsidP="008E388F">
      <w:pPr>
        <w:ind w:firstLine="709"/>
        <w:jc w:val="both"/>
      </w:pPr>
      <w:r w:rsidRPr="00FF7C1E">
        <w:t>В сравнении с 201</w:t>
      </w:r>
      <w:r w:rsidR="00B24450" w:rsidRPr="00FF7C1E">
        <w:t>6</w:t>
      </w:r>
      <w:r w:rsidRPr="00FF7C1E">
        <w:t xml:space="preserve"> годом </w:t>
      </w:r>
      <w:r w:rsidR="00B24450" w:rsidRPr="00FF7C1E">
        <w:t xml:space="preserve">в отчетном периоде </w:t>
      </w:r>
      <w:r w:rsidRPr="00FF7C1E">
        <w:t>произошл</w:t>
      </w:r>
      <w:r w:rsidR="00B24450" w:rsidRPr="00FF7C1E">
        <w:t>о</w:t>
      </w:r>
      <w:r w:rsidRPr="00FF7C1E">
        <w:t xml:space="preserve"> </w:t>
      </w:r>
      <w:r w:rsidR="00B24450" w:rsidRPr="00FF7C1E">
        <w:t>снижение поступлений</w:t>
      </w:r>
      <w:r w:rsidRPr="00FF7C1E">
        <w:t xml:space="preserve"> налоговых доходов в сумме </w:t>
      </w:r>
      <w:r w:rsidR="00B24450" w:rsidRPr="00FF7C1E">
        <w:t>9 589,0</w:t>
      </w:r>
      <w:r w:rsidRPr="00FF7C1E">
        <w:t xml:space="preserve"> тыс. рублей или на </w:t>
      </w:r>
      <w:r w:rsidR="00E817A9">
        <w:t>1</w:t>
      </w:r>
      <w:r w:rsidR="00B24450" w:rsidRPr="00FF7C1E">
        <w:t>,0</w:t>
      </w:r>
      <w:r w:rsidRPr="00FF7C1E">
        <w:t>%.</w:t>
      </w:r>
    </w:p>
    <w:p w:rsidR="008E388F" w:rsidRPr="00FF7C1E" w:rsidRDefault="008E388F" w:rsidP="008E388F">
      <w:pPr>
        <w:ind w:firstLine="708"/>
        <w:jc w:val="both"/>
      </w:pPr>
    </w:p>
    <w:p w:rsidR="004A0BB1" w:rsidRPr="0057765F" w:rsidRDefault="004A0BB1" w:rsidP="004A0BB1">
      <w:pPr>
        <w:ind w:firstLine="708"/>
        <w:jc w:val="both"/>
      </w:pPr>
      <w:r w:rsidRPr="00FF7C1E">
        <w:t xml:space="preserve">Динамика и структура налоговых </w:t>
      </w:r>
      <w:proofErr w:type="gramStart"/>
      <w:r w:rsidRPr="00FF7C1E">
        <w:t>доходов бюджета города Югорска</w:t>
      </w:r>
      <w:proofErr w:type="gramEnd"/>
      <w:r w:rsidRPr="00FF7C1E">
        <w:t xml:space="preserve"> в 201</w:t>
      </w:r>
      <w:r w:rsidR="00415948" w:rsidRPr="00FF7C1E">
        <w:t>6</w:t>
      </w:r>
      <w:r w:rsidRPr="00FF7C1E">
        <w:t xml:space="preserve"> и 201</w:t>
      </w:r>
      <w:r w:rsidR="00415948" w:rsidRPr="00FF7C1E">
        <w:t>7</w:t>
      </w:r>
      <w:r w:rsidRPr="00FF7C1E">
        <w:t xml:space="preserve"> годах по удельному весу </w:t>
      </w:r>
      <w:r w:rsidRPr="0057765F">
        <w:t>представлен</w:t>
      </w:r>
      <w:r w:rsidR="00655134" w:rsidRPr="0057765F">
        <w:t>а</w:t>
      </w:r>
      <w:r w:rsidR="00812A7A" w:rsidRPr="0057765F">
        <w:t xml:space="preserve"> </w:t>
      </w:r>
      <w:r w:rsidR="001F0EA1" w:rsidRPr="0057765F">
        <w:t>на</w:t>
      </w:r>
      <w:r w:rsidR="00812A7A" w:rsidRPr="0057765F">
        <w:t xml:space="preserve"> </w:t>
      </w:r>
      <w:r w:rsidR="001F0EA1" w:rsidRPr="0057765F">
        <w:t>д</w:t>
      </w:r>
      <w:r w:rsidRPr="0057765F">
        <w:t>иаграмме 3.</w:t>
      </w:r>
    </w:p>
    <w:p w:rsidR="00A9282F" w:rsidRPr="0057765F" w:rsidRDefault="00A9282F" w:rsidP="004A0BB1">
      <w:pPr>
        <w:ind w:firstLine="708"/>
        <w:jc w:val="right"/>
      </w:pPr>
    </w:p>
    <w:p w:rsidR="004A0BB1" w:rsidRDefault="004A0BB1" w:rsidP="004A0BB1">
      <w:pPr>
        <w:ind w:firstLine="708"/>
        <w:jc w:val="right"/>
      </w:pPr>
      <w:r w:rsidRPr="0057765F">
        <w:t>Диаграмма 3</w:t>
      </w:r>
    </w:p>
    <w:p w:rsidR="00834DB1" w:rsidRDefault="00834DB1" w:rsidP="004A0BB1">
      <w:pPr>
        <w:ind w:firstLine="708"/>
        <w:jc w:val="right"/>
      </w:pPr>
    </w:p>
    <w:p w:rsidR="00834DB1" w:rsidRDefault="00834DB1" w:rsidP="00834DB1">
      <w:pPr>
        <w:jc w:val="center"/>
        <w:rPr>
          <w:b/>
        </w:rPr>
      </w:pPr>
      <w:r w:rsidRPr="00834DB1">
        <w:rPr>
          <w:b/>
        </w:rPr>
        <w:t xml:space="preserve">Динамика и структура налоговых </w:t>
      </w:r>
      <w:proofErr w:type="gramStart"/>
      <w:r w:rsidRPr="00834DB1">
        <w:rPr>
          <w:b/>
        </w:rPr>
        <w:t>доходов бюджета города Югорска</w:t>
      </w:r>
      <w:proofErr w:type="gramEnd"/>
      <w:r w:rsidRPr="00834DB1">
        <w:rPr>
          <w:b/>
        </w:rPr>
        <w:t xml:space="preserve"> </w:t>
      </w:r>
    </w:p>
    <w:p w:rsidR="00834DB1" w:rsidRPr="00834DB1" w:rsidRDefault="00834DB1" w:rsidP="00834DB1">
      <w:pPr>
        <w:jc w:val="center"/>
        <w:rPr>
          <w:b/>
        </w:rPr>
      </w:pPr>
      <w:r w:rsidRPr="00834DB1">
        <w:rPr>
          <w:b/>
        </w:rPr>
        <w:t>в 2016 и 2017 годах по удельному весу</w:t>
      </w:r>
    </w:p>
    <w:p w:rsidR="006B1F62" w:rsidRPr="00FF7C1E" w:rsidRDefault="006B1F62" w:rsidP="006B1F62">
      <w:pPr>
        <w:jc w:val="both"/>
      </w:pPr>
    </w:p>
    <w:p w:rsidR="004A0BB1" w:rsidRPr="00FF7C1E" w:rsidRDefault="001D4F52" w:rsidP="00B31F7B">
      <w:pPr>
        <w:jc w:val="center"/>
      </w:pPr>
      <w:r w:rsidRPr="00FF7C1E">
        <w:rPr>
          <w:noProof/>
        </w:rPr>
        <w:drawing>
          <wp:inline distT="0" distB="0" distL="0" distR="0">
            <wp:extent cx="5940000" cy="4455150"/>
            <wp:effectExtent l="0" t="0" r="0" b="0"/>
            <wp:docPr id="15" name="Рисунок 14" descr="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445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7C7" w:rsidRPr="00FF7C1E" w:rsidRDefault="007757C7" w:rsidP="004A0BB1">
      <w:pPr>
        <w:ind w:firstLine="708"/>
        <w:jc w:val="both"/>
      </w:pPr>
    </w:p>
    <w:p w:rsidR="006B1F62" w:rsidRDefault="00131035" w:rsidP="004A0BB1">
      <w:pPr>
        <w:ind w:firstLine="708"/>
        <w:jc w:val="both"/>
      </w:pPr>
      <w:r w:rsidRPr="00FF7C1E">
        <w:lastRenderedPageBreak/>
        <w:t xml:space="preserve">Анализ </w:t>
      </w:r>
      <w:proofErr w:type="gramStart"/>
      <w:r w:rsidRPr="00FF7C1E">
        <w:t>с</w:t>
      </w:r>
      <w:r w:rsidR="006B1F62" w:rsidRPr="00FF7C1E">
        <w:t>труктур</w:t>
      </w:r>
      <w:r w:rsidRPr="00FF7C1E">
        <w:t>ы</w:t>
      </w:r>
      <w:r w:rsidR="006B1F62" w:rsidRPr="00FF7C1E">
        <w:t xml:space="preserve"> налоговых доходов бюджета города Югорска</w:t>
      </w:r>
      <w:proofErr w:type="gramEnd"/>
      <w:r w:rsidR="006B1F62" w:rsidRPr="00FF7C1E">
        <w:t xml:space="preserve"> за период 201</w:t>
      </w:r>
      <w:r w:rsidR="00415948" w:rsidRPr="00FF7C1E">
        <w:t>6</w:t>
      </w:r>
      <w:r w:rsidR="006B1F62" w:rsidRPr="00FF7C1E">
        <w:t>-201</w:t>
      </w:r>
      <w:r w:rsidR="00415948" w:rsidRPr="00FF7C1E">
        <w:t>7</w:t>
      </w:r>
      <w:r w:rsidR="006B1F62" w:rsidRPr="00FF7C1E">
        <w:t xml:space="preserve"> год</w:t>
      </w:r>
      <w:r w:rsidR="00E817A9">
        <w:t>ов</w:t>
      </w:r>
      <w:r w:rsidR="006B1F62" w:rsidRPr="00FF7C1E">
        <w:t xml:space="preserve"> представлен в </w:t>
      </w:r>
      <w:r w:rsidR="00CE5ABD" w:rsidRPr="00FF7C1E">
        <w:t>т</w:t>
      </w:r>
      <w:r w:rsidR="006B1F62" w:rsidRPr="00FF7C1E">
        <w:t>аблице</w:t>
      </w:r>
      <w:r w:rsidR="00CE5ABD" w:rsidRPr="00FF7C1E">
        <w:t>:</w:t>
      </w:r>
    </w:p>
    <w:p w:rsidR="00D93C03" w:rsidRPr="00FF7C1E" w:rsidRDefault="00D93C03" w:rsidP="004A0BB1">
      <w:pPr>
        <w:ind w:firstLine="708"/>
        <w:jc w:val="both"/>
      </w:pPr>
    </w:p>
    <w:p w:rsidR="006B1F62" w:rsidRDefault="00A9282F" w:rsidP="006B1F62">
      <w:pPr>
        <w:jc w:val="right"/>
      </w:pPr>
      <w:r w:rsidRPr="0057765F">
        <w:t xml:space="preserve">Таблица </w:t>
      </w:r>
      <w:r w:rsidR="002A6CFA">
        <w:t>6</w:t>
      </w:r>
    </w:p>
    <w:p w:rsidR="00A9282F" w:rsidRPr="00FF7C1E" w:rsidRDefault="00A9282F" w:rsidP="006B1F62">
      <w:pPr>
        <w:jc w:val="right"/>
      </w:pPr>
    </w:p>
    <w:p w:rsidR="00634886" w:rsidRPr="00FF7C1E" w:rsidRDefault="00131035" w:rsidP="006B1F62">
      <w:pPr>
        <w:jc w:val="center"/>
        <w:rPr>
          <w:b/>
          <w:bCs/>
        </w:rPr>
      </w:pPr>
      <w:r w:rsidRPr="00FF7C1E">
        <w:rPr>
          <w:b/>
          <w:bCs/>
        </w:rPr>
        <w:t xml:space="preserve">Анализ </w:t>
      </w:r>
      <w:proofErr w:type="gramStart"/>
      <w:r w:rsidRPr="00FF7C1E">
        <w:rPr>
          <w:b/>
          <w:bCs/>
        </w:rPr>
        <w:t>с</w:t>
      </w:r>
      <w:r w:rsidR="006B1F62" w:rsidRPr="00FF7C1E">
        <w:rPr>
          <w:b/>
          <w:bCs/>
        </w:rPr>
        <w:t>труктур</w:t>
      </w:r>
      <w:r w:rsidRPr="00FF7C1E">
        <w:rPr>
          <w:b/>
          <w:bCs/>
        </w:rPr>
        <w:t>ы</w:t>
      </w:r>
      <w:r w:rsidR="006B1F62" w:rsidRPr="00FF7C1E">
        <w:rPr>
          <w:b/>
          <w:bCs/>
        </w:rPr>
        <w:t xml:space="preserve"> налоговых доходов бюджета города Югорска</w:t>
      </w:r>
      <w:proofErr w:type="gramEnd"/>
      <w:r w:rsidR="006B1F62" w:rsidRPr="00FF7C1E">
        <w:rPr>
          <w:b/>
          <w:bCs/>
        </w:rPr>
        <w:t xml:space="preserve"> </w:t>
      </w:r>
    </w:p>
    <w:p w:rsidR="006B1F62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>за период 201</w:t>
      </w:r>
      <w:r w:rsidR="00415948" w:rsidRPr="00FF7C1E">
        <w:rPr>
          <w:b/>
          <w:bCs/>
        </w:rPr>
        <w:t>6</w:t>
      </w:r>
      <w:r w:rsidRPr="00FF7C1E">
        <w:rPr>
          <w:b/>
          <w:bCs/>
        </w:rPr>
        <w:t>-201</w:t>
      </w:r>
      <w:r w:rsidR="00415948" w:rsidRPr="00FF7C1E">
        <w:rPr>
          <w:b/>
          <w:bCs/>
        </w:rPr>
        <w:t>7</w:t>
      </w:r>
      <w:r w:rsidRPr="00FF7C1E">
        <w:rPr>
          <w:b/>
          <w:bCs/>
        </w:rPr>
        <w:t xml:space="preserve"> год</w:t>
      </w:r>
      <w:r w:rsidR="00E817A9">
        <w:rPr>
          <w:b/>
          <w:bCs/>
        </w:rPr>
        <w:t>ов</w:t>
      </w:r>
    </w:p>
    <w:p w:rsidR="006B1F62" w:rsidRPr="00FF7C1E" w:rsidRDefault="006B1F62" w:rsidP="006B1F62">
      <w:pPr>
        <w:jc w:val="center"/>
        <w:rPr>
          <w:b/>
          <w:bCs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1392"/>
        <w:gridCol w:w="1168"/>
        <w:gridCol w:w="1415"/>
        <w:gridCol w:w="1175"/>
      </w:tblGrid>
      <w:tr w:rsidR="006B1F62" w:rsidRPr="00FF7C1E" w:rsidTr="00096227">
        <w:trPr>
          <w:trHeight w:val="290"/>
          <w:jc w:val="center"/>
        </w:trPr>
        <w:tc>
          <w:tcPr>
            <w:tcW w:w="4207" w:type="dxa"/>
            <w:vMerge w:val="restart"/>
            <w:vAlign w:val="center"/>
          </w:tcPr>
          <w:p w:rsidR="006B1F62" w:rsidRPr="00FF7C1E" w:rsidRDefault="006B1F62" w:rsidP="00767BFC">
            <w:pPr>
              <w:autoSpaceDE w:val="0"/>
              <w:autoSpaceDN w:val="0"/>
              <w:adjustRightInd w:val="0"/>
              <w:jc w:val="center"/>
            </w:pPr>
            <w:r w:rsidRPr="00FF7C1E">
              <w:t>Наименование</w:t>
            </w:r>
            <w:r w:rsidR="00155862" w:rsidRPr="00FF7C1E">
              <w:t xml:space="preserve"> показателя</w:t>
            </w:r>
          </w:p>
        </w:tc>
        <w:tc>
          <w:tcPr>
            <w:tcW w:w="2560" w:type="dxa"/>
            <w:gridSpan w:val="2"/>
          </w:tcPr>
          <w:p w:rsidR="00A603D4" w:rsidRPr="00FF7C1E" w:rsidRDefault="00A603D4" w:rsidP="00A603D4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Фактически исполнено </w:t>
            </w:r>
          </w:p>
          <w:p w:rsidR="006B1F62" w:rsidRPr="00FF7C1E" w:rsidRDefault="00A603D4" w:rsidP="00A603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F7C1E">
              <w:rPr>
                <w:b/>
                <w:bCs/>
              </w:rPr>
              <w:t xml:space="preserve">за </w:t>
            </w:r>
            <w:r w:rsidR="006B1F62" w:rsidRPr="00FF7C1E">
              <w:rPr>
                <w:b/>
              </w:rPr>
              <w:t>201</w:t>
            </w:r>
            <w:r w:rsidR="00415948" w:rsidRPr="00FF7C1E">
              <w:rPr>
                <w:b/>
              </w:rPr>
              <w:t>6</w:t>
            </w:r>
            <w:r w:rsidR="006B1F62" w:rsidRPr="00FF7C1E">
              <w:rPr>
                <w:b/>
              </w:rPr>
              <w:t xml:space="preserve"> год</w:t>
            </w:r>
          </w:p>
        </w:tc>
        <w:tc>
          <w:tcPr>
            <w:tcW w:w="2590" w:type="dxa"/>
            <w:gridSpan w:val="2"/>
          </w:tcPr>
          <w:p w:rsidR="00415948" w:rsidRPr="00FF7C1E" w:rsidRDefault="00A603D4" w:rsidP="00A603D4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Фактически </w:t>
            </w:r>
          </w:p>
          <w:p w:rsidR="00A603D4" w:rsidRPr="00FF7C1E" w:rsidRDefault="00A603D4" w:rsidP="00A603D4">
            <w:pPr>
              <w:jc w:val="center"/>
              <w:rPr>
                <w:bCs/>
              </w:rPr>
            </w:pPr>
            <w:r w:rsidRPr="00FF7C1E">
              <w:rPr>
                <w:bCs/>
              </w:rPr>
              <w:t xml:space="preserve">исполнено </w:t>
            </w:r>
          </w:p>
          <w:p w:rsidR="006B1F62" w:rsidRPr="00FF7C1E" w:rsidRDefault="00A603D4" w:rsidP="00A60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F7C1E">
              <w:rPr>
                <w:b/>
                <w:bCs/>
              </w:rPr>
              <w:t xml:space="preserve">за </w:t>
            </w:r>
            <w:r w:rsidR="006B1F62" w:rsidRPr="00FF7C1E">
              <w:rPr>
                <w:b/>
              </w:rPr>
              <w:t>201</w:t>
            </w:r>
            <w:r w:rsidR="00415948" w:rsidRPr="00FF7C1E">
              <w:rPr>
                <w:b/>
              </w:rPr>
              <w:t>7</w:t>
            </w:r>
            <w:r w:rsidR="006B1F62" w:rsidRPr="00FF7C1E">
              <w:rPr>
                <w:b/>
              </w:rPr>
              <w:t xml:space="preserve"> год</w:t>
            </w:r>
          </w:p>
        </w:tc>
      </w:tr>
      <w:tr w:rsidR="006B1F62" w:rsidRPr="00FF7C1E" w:rsidTr="00096227">
        <w:trPr>
          <w:trHeight w:val="409"/>
          <w:jc w:val="center"/>
        </w:trPr>
        <w:tc>
          <w:tcPr>
            <w:tcW w:w="4207" w:type="dxa"/>
            <w:vMerge/>
          </w:tcPr>
          <w:p w:rsidR="006B1F62" w:rsidRPr="00FF7C1E" w:rsidRDefault="006B1F62" w:rsidP="00767BF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92" w:type="dxa"/>
          </w:tcPr>
          <w:p w:rsidR="006B1F62" w:rsidRPr="00FF7C1E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FF7C1E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6B1F62" w:rsidRPr="00FF7C1E" w:rsidRDefault="006B1F62" w:rsidP="00415948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удельный вес</w:t>
            </w:r>
            <w:proofErr w:type="gramStart"/>
            <w:r w:rsidRPr="00FF7C1E">
              <w:rPr>
                <w:bCs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415" w:type="dxa"/>
          </w:tcPr>
          <w:p w:rsidR="006B1F62" w:rsidRPr="00FF7C1E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FF7C1E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6B1F62" w:rsidRPr="00FF7C1E" w:rsidRDefault="006B1F62" w:rsidP="00415948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удельный вес</w:t>
            </w:r>
            <w:proofErr w:type="gramStart"/>
            <w:r w:rsidRPr="00FF7C1E">
              <w:rPr>
                <w:bCs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415948" w:rsidRPr="00FF7C1E" w:rsidTr="00096227">
        <w:trPr>
          <w:trHeight w:val="319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Налог на доходы физических лиц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790 574,8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81,1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782 336,3</w:t>
            </w:r>
          </w:p>
        </w:tc>
        <w:tc>
          <w:tcPr>
            <w:tcW w:w="1175" w:type="dxa"/>
          </w:tcPr>
          <w:p w:rsidR="00415948" w:rsidRPr="00FF7C1E" w:rsidRDefault="00415948" w:rsidP="002772E6">
            <w:pPr>
              <w:jc w:val="right"/>
            </w:pPr>
            <w:r w:rsidRPr="00FF7C1E">
              <w:t>81,0</w:t>
            </w:r>
          </w:p>
        </w:tc>
      </w:tr>
      <w:tr w:rsidR="00415948" w:rsidRPr="00FF7C1E" w:rsidTr="00096227">
        <w:trPr>
          <w:trHeight w:val="581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rPr>
                <w:sz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21 736,4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2,2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18 043,0</w:t>
            </w:r>
          </w:p>
        </w:tc>
        <w:tc>
          <w:tcPr>
            <w:tcW w:w="1175" w:type="dxa"/>
          </w:tcPr>
          <w:p w:rsidR="00415948" w:rsidRPr="00FF7C1E" w:rsidRDefault="00415948" w:rsidP="00201C19">
            <w:pPr>
              <w:jc w:val="right"/>
            </w:pPr>
            <w:r w:rsidRPr="00FF7C1E">
              <w:t>1,</w:t>
            </w:r>
            <w:r w:rsidR="00201C19" w:rsidRPr="00FF7C1E">
              <w:t>8</w:t>
            </w:r>
          </w:p>
        </w:tc>
      </w:tr>
      <w:tr w:rsidR="00415948" w:rsidRPr="00FF7C1E" w:rsidTr="00096227">
        <w:trPr>
          <w:trHeight w:val="581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Налог, взимаемый в связи с применением упрощенной системы налогообложения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62 709,0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6,4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58 738,3</w:t>
            </w:r>
          </w:p>
        </w:tc>
        <w:tc>
          <w:tcPr>
            <w:tcW w:w="1175" w:type="dxa"/>
          </w:tcPr>
          <w:p w:rsidR="00415948" w:rsidRPr="00FF7C1E" w:rsidRDefault="00415948" w:rsidP="00767BFC">
            <w:pPr>
              <w:jc w:val="right"/>
            </w:pPr>
            <w:r w:rsidRPr="00FF7C1E">
              <w:t>6,1</w:t>
            </w:r>
          </w:p>
        </w:tc>
      </w:tr>
      <w:tr w:rsidR="00415948" w:rsidRPr="00FF7C1E" w:rsidTr="00096227">
        <w:trPr>
          <w:trHeight w:val="290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Единый налог на вмененный доход для отдельных видов деятельности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30 973,8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3,2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28 692,4</w:t>
            </w:r>
          </w:p>
        </w:tc>
        <w:tc>
          <w:tcPr>
            <w:tcW w:w="1175" w:type="dxa"/>
          </w:tcPr>
          <w:p w:rsidR="00415948" w:rsidRPr="00FF7C1E" w:rsidRDefault="00415948" w:rsidP="00767BFC">
            <w:pPr>
              <w:jc w:val="right"/>
            </w:pPr>
            <w:r w:rsidRPr="00FF7C1E">
              <w:t>3,0</w:t>
            </w:r>
          </w:p>
        </w:tc>
      </w:tr>
      <w:tr w:rsidR="00415948" w:rsidRPr="00FF7C1E" w:rsidTr="00096227">
        <w:trPr>
          <w:trHeight w:val="290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Единый сельскохозяйственный налог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367,8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0,04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4 856,6</w:t>
            </w:r>
          </w:p>
        </w:tc>
        <w:tc>
          <w:tcPr>
            <w:tcW w:w="1175" w:type="dxa"/>
          </w:tcPr>
          <w:p w:rsidR="00415948" w:rsidRPr="00FF7C1E" w:rsidRDefault="00415948" w:rsidP="007769AE">
            <w:pPr>
              <w:jc w:val="right"/>
            </w:pPr>
            <w:r w:rsidRPr="00FF7C1E">
              <w:t>0,5</w:t>
            </w:r>
          </w:p>
        </w:tc>
      </w:tr>
      <w:tr w:rsidR="00415948" w:rsidRPr="00FF7C1E" w:rsidTr="00096227">
        <w:trPr>
          <w:trHeight w:val="290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Налог, взимаемый в связи с применением патентной системы налогообложения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4 945,0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0,5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6 919,4</w:t>
            </w:r>
          </w:p>
        </w:tc>
        <w:tc>
          <w:tcPr>
            <w:tcW w:w="1175" w:type="dxa"/>
          </w:tcPr>
          <w:p w:rsidR="00415948" w:rsidRPr="00FF7C1E" w:rsidRDefault="00415948" w:rsidP="007769AE">
            <w:pPr>
              <w:jc w:val="right"/>
            </w:pPr>
            <w:r w:rsidRPr="00FF7C1E">
              <w:t>0,7</w:t>
            </w:r>
          </w:p>
        </w:tc>
      </w:tr>
      <w:tr w:rsidR="00415948" w:rsidRPr="00FF7C1E" w:rsidTr="00096227">
        <w:trPr>
          <w:trHeight w:val="290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Налог на имущество физических лиц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10 885,3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1,1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14 991,2</w:t>
            </w:r>
          </w:p>
        </w:tc>
        <w:tc>
          <w:tcPr>
            <w:tcW w:w="1175" w:type="dxa"/>
          </w:tcPr>
          <w:p w:rsidR="00415948" w:rsidRPr="00FF7C1E" w:rsidRDefault="00415948" w:rsidP="00BC62BA">
            <w:pPr>
              <w:jc w:val="right"/>
            </w:pPr>
            <w:r w:rsidRPr="00FF7C1E">
              <w:t>1,</w:t>
            </w:r>
            <w:r w:rsidR="00201C19" w:rsidRPr="00FF7C1E">
              <w:t>6</w:t>
            </w:r>
          </w:p>
        </w:tc>
      </w:tr>
      <w:tr w:rsidR="00415948" w:rsidRPr="00FF7C1E" w:rsidTr="00096227">
        <w:trPr>
          <w:trHeight w:val="290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Земельный налог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</w:pPr>
            <w:r w:rsidRPr="00FF7C1E">
              <w:t>47 460,8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4,86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</w:pPr>
            <w:r w:rsidRPr="00FF7C1E">
              <w:t>44 510,5</w:t>
            </w:r>
          </w:p>
        </w:tc>
        <w:tc>
          <w:tcPr>
            <w:tcW w:w="1175" w:type="dxa"/>
          </w:tcPr>
          <w:p w:rsidR="00415948" w:rsidRPr="00FF7C1E" w:rsidRDefault="00415948" w:rsidP="00767BFC">
            <w:pPr>
              <w:jc w:val="right"/>
            </w:pPr>
            <w:r w:rsidRPr="00FF7C1E">
              <w:t>4,6</w:t>
            </w:r>
          </w:p>
        </w:tc>
      </w:tr>
      <w:tr w:rsidR="00415948" w:rsidRPr="00FF7C1E" w:rsidTr="00096227">
        <w:trPr>
          <w:trHeight w:val="290"/>
          <w:jc w:val="center"/>
        </w:trPr>
        <w:tc>
          <w:tcPr>
            <w:tcW w:w="4207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</w:pPr>
            <w:r w:rsidRPr="00FF7C1E">
              <w:t>Государственная пошлина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jc w:val="right"/>
              <w:rPr>
                <w:bCs/>
              </w:rPr>
            </w:pPr>
            <w:r w:rsidRPr="00FF7C1E">
              <w:rPr>
                <w:bCs/>
              </w:rPr>
              <w:t>5 703,3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</w:pPr>
            <w:r w:rsidRPr="00FF7C1E">
              <w:t>0,6</w:t>
            </w:r>
          </w:p>
        </w:tc>
        <w:tc>
          <w:tcPr>
            <w:tcW w:w="1415" w:type="dxa"/>
          </w:tcPr>
          <w:p w:rsidR="00415948" w:rsidRPr="00FF7C1E" w:rsidRDefault="00415948" w:rsidP="0062368A">
            <w:pPr>
              <w:jc w:val="right"/>
              <w:rPr>
                <w:bCs/>
              </w:rPr>
            </w:pPr>
            <w:r w:rsidRPr="00FF7C1E">
              <w:rPr>
                <w:bCs/>
              </w:rPr>
              <w:t>6 679,5</w:t>
            </w:r>
          </w:p>
        </w:tc>
        <w:tc>
          <w:tcPr>
            <w:tcW w:w="1175" w:type="dxa"/>
          </w:tcPr>
          <w:p w:rsidR="00415948" w:rsidRPr="00FF7C1E" w:rsidRDefault="00415948" w:rsidP="00BC62BA">
            <w:pPr>
              <w:jc w:val="right"/>
            </w:pPr>
            <w:r w:rsidRPr="00FF7C1E">
              <w:t>0,7</w:t>
            </w:r>
          </w:p>
        </w:tc>
      </w:tr>
      <w:tr w:rsidR="00415948" w:rsidRPr="00FF7C1E" w:rsidTr="00096227">
        <w:trPr>
          <w:trHeight w:val="290"/>
          <w:jc w:val="center"/>
        </w:trPr>
        <w:tc>
          <w:tcPr>
            <w:tcW w:w="4207" w:type="dxa"/>
          </w:tcPr>
          <w:p w:rsidR="00415948" w:rsidRPr="00FF7C1E" w:rsidRDefault="00415948" w:rsidP="004159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F7C1E">
              <w:rPr>
                <w:b/>
                <w:bCs/>
              </w:rPr>
              <w:t>ИТОГО</w:t>
            </w:r>
          </w:p>
        </w:tc>
        <w:tc>
          <w:tcPr>
            <w:tcW w:w="1392" w:type="dxa"/>
          </w:tcPr>
          <w:p w:rsidR="00415948" w:rsidRPr="00FF7C1E" w:rsidRDefault="00415948" w:rsidP="0062368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975 356,2</w:t>
            </w:r>
          </w:p>
        </w:tc>
        <w:tc>
          <w:tcPr>
            <w:tcW w:w="1168" w:type="dxa"/>
          </w:tcPr>
          <w:p w:rsidR="00415948" w:rsidRPr="00FF7C1E" w:rsidRDefault="00415948" w:rsidP="0062368A">
            <w:pPr>
              <w:jc w:val="right"/>
              <w:rPr>
                <w:b/>
              </w:rPr>
            </w:pPr>
            <w:r w:rsidRPr="00FF7C1E">
              <w:rPr>
                <w:b/>
              </w:rPr>
              <w:t>100,0</w:t>
            </w:r>
          </w:p>
        </w:tc>
        <w:tc>
          <w:tcPr>
            <w:tcW w:w="1415" w:type="dxa"/>
          </w:tcPr>
          <w:p w:rsidR="00415948" w:rsidRPr="00FF7C1E" w:rsidRDefault="00415948" w:rsidP="00767BFC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965 767,2</w:t>
            </w:r>
          </w:p>
        </w:tc>
        <w:tc>
          <w:tcPr>
            <w:tcW w:w="1175" w:type="dxa"/>
          </w:tcPr>
          <w:p w:rsidR="00415948" w:rsidRPr="00FF7C1E" w:rsidRDefault="00415948" w:rsidP="00767BFC">
            <w:pPr>
              <w:jc w:val="right"/>
              <w:rPr>
                <w:b/>
              </w:rPr>
            </w:pPr>
            <w:r w:rsidRPr="00FF7C1E">
              <w:rPr>
                <w:b/>
              </w:rPr>
              <w:t>100,0</w:t>
            </w:r>
          </w:p>
        </w:tc>
      </w:tr>
    </w:tbl>
    <w:p w:rsidR="006B1F62" w:rsidRPr="00FF7C1E" w:rsidRDefault="006B1F62" w:rsidP="006B1F62">
      <w:pPr>
        <w:rPr>
          <w:b/>
          <w:bCs/>
        </w:rPr>
      </w:pPr>
    </w:p>
    <w:p w:rsidR="004A0BB1" w:rsidRPr="00FF7C1E" w:rsidRDefault="00415948" w:rsidP="005862C6">
      <w:pPr>
        <w:ind w:firstLine="709"/>
        <w:jc w:val="both"/>
      </w:pPr>
      <w:r w:rsidRPr="00FF7C1E">
        <w:t>По сравнению с 2016</w:t>
      </w:r>
      <w:r w:rsidR="006B1F62" w:rsidRPr="00FF7C1E">
        <w:t xml:space="preserve"> годом в структуре налоговых доходов произошли </w:t>
      </w:r>
      <w:r w:rsidR="00E07762" w:rsidRPr="00FF7C1E">
        <w:t>незначительные</w:t>
      </w:r>
      <w:r w:rsidR="006B1F62" w:rsidRPr="00FF7C1E">
        <w:t xml:space="preserve"> изменения</w:t>
      </w:r>
      <w:r w:rsidR="00E07762" w:rsidRPr="00FF7C1E">
        <w:t xml:space="preserve">. </w:t>
      </w:r>
      <w:r w:rsidR="006B1F62" w:rsidRPr="00FF7C1E">
        <w:t xml:space="preserve">По-прежнему налог на доходы физических лиц остается </w:t>
      </w:r>
      <w:proofErr w:type="spellStart"/>
      <w:r w:rsidR="006B1F62" w:rsidRPr="00FF7C1E">
        <w:t>бюджетообразующим</w:t>
      </w:r>
      <w:proofErr w:type="spellEnd"/>
      <w:r w:rsidR="006B1F62" w:rsidRPr="00FF7C1E">
        <w:t xml:space="preserve"> доходным источником города Югорска. Его доля в общем объеме налоговых доходов </w:t>
      </w:r>
      <w:r w:rsidR="00D51A3A" w:rsidRPr="00FF7C1E">
        <w:t>в 201</w:t>
      </w:r>
      <w:r w:rsidR="00634886" w:rsidRPr="00FF7C1E">
        <w:t>7</w:t>
      </w:r>
      <w:r w:rsidR="00D51A3A" w:rsidRPr="00FF7C1E">
        <w:t xml:space="preserve"> </w:t>
      </w:r>
      <w:r w:rsidR="00BC62BA" w:rsidRPr="00FF7C1E">
        <w:t>году составила 81,</w:t>
      </w:r>
      <w:r w:rsidRPr="00FF7C1E">
        <w:t>0</w:t>
      </w:r>
      <w:r w:rsidR="006B1F62" w:rsidRPr="00FF7C1E">
        <w:t xml:space="preserve"> %.</w:t>
      </w:r>
    </w:p>
    <w:p w:rsidR="004A0BB1" w:rsidRPr="00FF7C1E" w:rsidRDefault="00A93AE4" w:rsidP="005862C6">
      <w:pPr>
        <w:ind w:firstLine="709"/>
        <w:jc w:val="both"/>
        <w:rPr>
          <w:b/>
        </w:rPr>
      </w:pPr>
      <w:r w:rsidRPr="00FF7C1E">
        <w:rPr>
          <w:b/>
        </w:rPr>
        <w:t xml:space="preserve">Рост удельного веса наблюдается </w:t>
      </w:r>
      <w:proofErr w:type="gramStart"/>
      <w:r w:rsidRPr="00FF7C1E">
        <w:rPr>
          <w:b/>
        </w:rPr>
        <w:t>по</w:t>
      </w:r>
      <w:proofErr w:type="gramEnd"/>
      <w:r w:rsidRPr="00FF7C1E">
        <w:rPr>
          <w:b/>
        </w:rPr>
        <w:t>:</w:t>
      </w:r>
    </w:p>
    <w:p w:rsidR="001103D1" w:rsidRPr="00FF7C1E" w:rsidRDefault="006B1F62" w:rsidP="005862C6">
      <w:pPr>
        <w:pStyle w:val="ae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bCs/>
        </w:rPr>
      </w:pPr>
      <w:r w:rsidRPr="00FF7C1E">
        <w:rPr>
          <w:bCs/>
        </w:rPr>
        <w:t>Налог</w:t>
      </w:r>
      <w:r w:rsidR="00A93AE4" w:rsidRPr="00FF7C1E">
        <w:rPr>
          <w:bCs/>
        </w:rPr>
        <w:t>у</w:t>
      </w:r>
      <w:r w:rsidRPr="00FF7C1E">
        <w:rPr>
          <w:bCs/>
        </w:rPr>
        <w:t xml:space="preserve"> на доходы физических лиц</w:t>
      </w:r>
      <w:r w:rsidR="00A93AE4" w:rsidRPr="00FF7C1E">
        <w:rPr>
          <w:bCs/>
        </w:rPr>
        <w:t xml:space="preserve"> </w:t>
      </w:r>
      <w:r w:rsidR="00B65200" w:rsidRPr="00FF7C1E">
        <w:rPr>
          <w:bCs/>
        </w:rPr>
        <w:t xml:space="preserve">на </w:t>
      </w:r>
      <w:r w:rsidR="001D4F52" w:rsidRPr="00FF7C1E">
        <w:rPr>
          <w:bCs/>
        </w:rPr>
        <w:t>0</w:t>
      </w:r>
      <w:r w:rsidR="00B65200" w:rsidRPr="00FF7C1E">
        <w:rPr>
          <w:bCs/>
        </w:rPr>
        <w:t>,1%.</w:t>
      </w:r>
      <w:r w:rsidR="00A93AE4" w:rsidRPr="00FF7C1E">
        <w:rPr>
          <w:bCs/>
        </w:rPr>
        <w:t xml:space="preserve"> </w:t>
      </w:r>
    </w:p>
    <w:p w:rsidR="001D4F52" w:rsidRPr="00FF7C1E" w:rsidRDefault="001D4F52" w:rsidP="005862C6">
      <w:pPr>
        <w:tabs>
          <w:tab w:val="left" w:pos="993"/>
        </w:tabs>
        <w:ind w:firstLine="709"/>
        <w:jc w:val="both"/>
      </w:pPr>
      <w:r w:rsidRPr="00FF7C1E">
        <w:rPr>
          <w:bCs/>
        </w:rPr>
        <w:t>О</w:t>
      </w:r>
      <w:r w:rsidR="00B65200" w:rsidRPr="00FF7C1E">
        <w:rPr>
          <w:bCs/>
        </w:rPr>
        <w:t>бъясняется</w:t>
      </w:r>
      <w:r w:rsidRPr="00FF7C1E">
        <w:t xml:space="preserve"> увеличением в </w:t>
      </w:r>
      <w:r w:rsidR="00634886" w:rsidRPr="00FF7C1E">
        <w:t>отчетном периоде</w:t>
      </w:r>
      <w:r w:rsidR="00B65200" w:rsidRPr="00FF7C1E">
        <w:t xml:space="preserve"> норматива отчислений НДФЛ</w:t>
      </w:r>
      <w:r w:rsidR="001103D1" w:rsidRPr="00FF7C1E">
        <w:t xml:space="preserve"> в бюджет города Югорска</w:t>
      </w:r>
      <w:r w:rsidR="00B65200" w:rsidRPr="00FF7C1E">
        <w:t>. В 201</w:t>
      </w:r>
      <w:r w:rsidRPr="00FF7C1E">
        <w:t>6</w:t>
      </w:r>
      <w:r w:rsidR="00B65200" w:rsidRPr="00FF7C1E">
        <w:t xml:space="preserve"> году он составлял 4</w:t>
      </w:r>
      <w:r w:rsidRPr="00FF7C1E">
        <w:t>4,5</w:t>
      </w:r>
      <w:r w:rsidR="00B65200" w:rsidRPr="00FF7C1E">
        <w:t>%, а в 201</w:t>
      </w:r>
      <w:r w:rsidRPr="00FF7C1E">
        <w:t>7</w:t>
      </w:r>
      <w:r w:rsidR="00B65200" w:rsidRPr="00FF7C1E">
        <w:t xml:space="preserve"> году 44,</w:t>
      </w:r>
      <w:r w:rsidRPr="00FF7C1E">
        <w:t>6</w:t>
      </w:r>
      <w:r w:rsidR="00B65200" w:rsidRPr="00FF7C1E">
        <w:t xml:space="preserve">%. </w:t>
      </w:r>
    </w:p>
    <w:p w:rsidR="001D4F52" w:rsidRPr="00FF7C1E" w:rsidRDefault="005862C6" w:rsidP="005862C6">
      <w:pPr>
        <w:tabs>
          <w:tab w:val="left" w:pos="993"/>
        </w:tabs>
        <w:ind w:firstLine="709"/>
        <w:jc w:val="both"/>
      </w:pPr>
      <w:r w:rsidRPr="00FF7C1E">
        <w:t>Однако, в</w:t>
      </w:r>
      <w:r w:rsidR="00B65200" w:rsidRPr="00FF7C1E">
        <w:t xml:space="preserve"> сопоставимых процентах отчислений, поступления 201</w:t>
      </w:r>
      <w:r w:rsidR="001D4F52" w:rsidRPr="00FF7C1E">
        <w:t>7</w:t>
      </w:r>
      <w:r w:rsidR="00B65200" w:rsidRPr="00FF7C1E">
        <w:t xml:space="preserve"> года </w:t>
      </w:r>
      <w:r w:rsidRPr="00FF7C1E">
        <w:t xml:space="preserve">сократились и </w:t>
      </w:r>
      <w:r w:rsidR="00B65200" w:rsidRPr="00FF7C1E">
        <w:t>состав</w:t>
      </w:r>
      <w:r w:rsidRPr="00FF7C1E">
        <w:t xml:space="preserve">или </w:t>
      </w:r>
      <w:r w:rsidR="001D4F52" w:rsidRPr="00FF7C1E">
        <w:t>98</w:t>
      </w:r>
      <w:r w:rsidR="00B65200" w:rsidRPr="00FF7C1E">
        <w:t>,</w:t>
      </w:r>
      <w:r w:rsidR="001D4F52" w:rsidRPr="00FF7C1E">
        <w:t>7</w:t>
      </w:r>
      <w:r w:rsidR="00B65200" w:rsidRPr="00FF7C1E">
        <w:t>% к уровню 201</w:t>
      </w:r>
      <w:r w:rsidR="001D4F52" w:rsidRPr="00FF7C1E">
        <w:t>6</w:t>
      </w:r>
      <w:r w:rsidRPr="00FF7C1E">
        <w:t xml:space="preserve"> года. </w:t>
      </w:r>
      <w:r w:rsidR="007E389F" w:rsidRPr="00FF7C1E">
        <w:t xml:space="preserve">Снижение обусловлено </w:t>
      </w:r>
      <w:r w:rsidRPr="00FF7C1E">
        <w:t>б</w:t>
      </w:r>
      <w:r w:rsidR="001D4F52" w:rsidRPr="00FF7C1E">
        <w:t>анкротство</w:t>
      </w:r>
      <w:r w:rsidR="007E389F" w:rsidRPr="00FF7C1E">
        <w:t>м</w:t>
      </w:r>
      <w:r w:rsidR="001D4F52" w:rsidRPr="00FF7C1E">
        <w:t xml:space="preserve"> одного из 10 крупнейших налогоплательщиков города Югорск</w:t>
      </w:r>
      <w:proofErr w:type="gramStart"/>
      <w:r w:rsidR="001D4F52" w:rsidRPr="00FF7C1E">
        <w:t>а ООО</w:t>
      </w:r>
      <w:proofErr w:type="gramEnd"/>
      <w:r w:rsidR="001D4F52" w:rsidRPr="00FF7C1E">
        <w:t xml:space="preserve"> «</w:t>
      </w:r>
      <w:proofErr w:type="spellStart"/>
      <w:r w:rsidR="001D4F52" w:rsidRPr="00FF7C1E">
        <w:t>Югорскремстройгаз</w:t>
      </w:r>
      <w:proofErr w:type="spellEnd"/>
      <w:r w:rsidR="001D4F52" w:rsidRPr="00FF7C1E">
        <w:t>».</w:t>
      </w:r>
    </w:p>
    <w:p w:rsidR="007E389F" w:rsidRPr="00FF7C1E" w:rsidRDefault="007E389F" w:rsidP="001D4F52">
      <w:pPr>
        <w:jc w:val="both"/>
      </w:pPr>
      <w:r w:rsidRPr="00FF7C1E">
        <w:tab/>
      </w:r>
      <w:r w:rsidR="00B65200" w:rsidRPr="00FF7C1E">
        <w:t>В 201</w:t>
      </w:r>
      <w:r w:rsidRPr="00FF7C1E">
        <w:t>7</w:t>
      </w:r>
      <w:r w:rsidR="00B65200" w:rsidRPr="00FF7C1E">
        <w:t xml:space="preserve"> году с</w:t>
      </w:r>
      <w:r w:rsidR="00BD1D30" w:rsidRPr="00FF7C1E">
        <w:t xml:space="preserve">умма </w:t>
      </w:r>
      <w:r w:rsidRPr="00FF7C1E">
        <w:t>недополученных доходов</w:t>
      </w:r>
      <w:r w:rsidR="00BD1D30" w:rsidRPr="00FF7C1E">
        <w:t xml:space="preserve"> по налогу на доходы физических лиц состав</w:t>
      </w:r>
      <w:r w:rsidR="00B65200" w:rsidRPr="00FF7C1E">
        <w:t xml:space="preserve">ила </w:t>
      </w:r>
      <w:r w:rsidRPr="00FF7C1E">
        <w:t>30 886,8</w:t>
      </w:r>
      <w:r w:rsidR="00BD1D30" w:rsidRPr="00FF7C1E">
        <w:t xml:space="preserve"> тыс.</w:t>
      </w:r>
      <w:r w:rsidR="00E817A9">
        <w:t xml:space="preserve"> </w:t>
      </w:r>
      <w:r w:rsidR="00BD1D30" w:rsidRPr="00FF7C1E">
        <w:t>рублей</w:t>
      </w:r>
      <w:r w:rsidR="00CF1D81" w:rsidRPr="00FF7C1E">
        <w:t xml:space="preserve"> к первоначальному плану 201</w:t>
      </w:r>
      <w:r w:rsidRPr="00FF7C1E">
        <w:t>7</w:t>
      </w:r>
      <w:r w:rsidR="00CF1D81" w:rsidRPr="00FF7C1E">
        <w:t xml:space="preserve"> год</w:t>
      </w:r>
      <w:r w:rsidR="00634886" w:rsidRPr="00FF7C1E">
        <w:t>а</w:t>
      </w:r>
      <w:r w:rsidR="00B65200" w:rsidRPr="00FF7C1E">
        <w:t>.</w:t>
      </w:r>
      <w:r w:rsidR="00B5382B" w:rsidRPr="00FF7C1E">
        <w:t xml:space="preserve"> </w:t>
      </w:r>
    </w:p>
    <w:p w:rsidR="00BD1D30" w:rsidRPr="00FF7C1E" w:rsidRDefault="007E389F" w:rsidP="001D4F52">
      <w:pPr>
        <w:jc w:val="both"/>
      </w:pPr>
      <w:r w:rsidRPr="00FF7C1E">
        <w:tab/>
      </w:r>
      <w:proofErr w:type="gramStart"/>
      <w:r w:rsidR="00B65200" w:rsidRPr="00FF7C1E">
        <w:t>Дум</w:t>
      </w:r>
      <w:r w:rsidR="00CF1D81" w:rsidRPr="00FF7C1E">
        <w:t>ой</w:t>
      </w:r>
      <w:r w:rsidR="00B65200" w:rsidRPr="00FF7C1E">
        <w:t xml:space="preserve"> города Югорска от </w:t>
      </w:r>
      <w:r w:rsidRPr="00FF7C1E">
        <w:t>13.09.2016</w:t>
      </w:r>
      <w:r w:rsidR="00CF1D81" w:rsidRPr="00FF7C1E">
        <w:t xml:space="preserve"> № 7</w:t>
      </w:r>
      <w:r w:rsidRPr="00FF7C1E">
        <w:t>2</w:t>
      </w:r>
      <w:r w:rsidR="00CF1D81" w:rsidRPr="00FF7C1E">
        <w:t xml:space="preserve"> принято решение о согласии в 201</w:t>
      </w:r>
      <w:r w:rsidRPr="00FF7C1E">
        <w:t>7</w:t>
      </w:r>
      <w:r w:rsidR="00CF1D81" w:rsidRPr="00FF7C1E">
        <w:t xml:space="preserve"> году на полную замену дотации из регионального фонда финансовой поддержки муниципальных районов (городских округов) и регионального фонда финансовой поддержки поселений дополнительными нормативами отчислений от налога на дохо</w:t>
      </w:r>
      <w:r w:rsidRPr="00FF7C1E">
        <w:t>ды физических лиц в размере 10,6</w:t>
      </w:r>
      <w:r w:rsidR="00CF1D81" w:rsidRPr="00FF7C1E">
        <w:t>%</w:t>
      </w:r>
      <w:r w:rsidR="00B5382B" w:rsidRPr="00FF7C1E">
        <w:t xml:space="preserve"> или</w:t>
      </w:r>
      <w:r w:rsidR="00CF1D81" w:rsidRPr="00FF7C1E">
        <w:t xml:space="preserve"> </w:t>
      </w:r>
      <w:r w:rsidRPr="00FF7C1E">
        <w:t>192 980,5</w:t>
      </w:r>
      <w:r w:rsidR="00CF1D81" w:rsidRPr="00FF7C1E">
        <w:t xml:space="preserve"> тыс.</w:t>
      </w:r>
      <w:r w:rsidR="00E817A9">
        <w:t xml:space="preserve"> </w:t>
      </w:r>
      <w:r w:rsidR="00CF1D81" w:rsidRPr="00FF7C1E">
        <w:t>рублей</w:t>
      </w:r>
      <w:r w:rsidR="00B5382B" w:rsidRPr="00FF7C1E">
        <w:t>.</w:t>
      </w:r>
      <w:proofErr w:type="gramEnd"/>
      <w:r w:rsidR="00B5382B" w:rsidRPr="00FF7C1E">
        <w:t xml:space="preserve"> Ф</w:t>
      </w:r>
      <w:r w:rsidR="00CF1D81" w:rsidRPr="00FF7C1E">
        <w:t xml:space="preserve">актически поступило </w:t>
      </w:r>
      <w:r w:rsidRPr="00FF7C1E">
        <w:t>185 936,4</w:t>
      </w:r>
      <w:r w:rsidR="00CF1D81" w:rsidRPr="00FF7C1E">
        <w:t xml:space="preserve"> тыс.</w:t>
      </w:r>
      <w:r w:rsidR="00E817A9">
        <w:t xml:space="preserve"> </w:t>
      </w:r>
      <w:r w:rsidR="00CF1D81" w:rsidRPr="00FF7C1E">
        <w:t xml:space="preserve">рублей. </w:t>
      </w:r>
      <w:r w:rsidRPr="00FF7C1E">
        <w:t>Нед</w:t>
      </w:r>
      <w:r w:rsidR="00CF1D81" w:rsidRPr="00FF7C1E">
        <w:t>опол</w:t>
      </w:r>
      <w:r w:rsidRPr="00FF7C1E">
        <w:t>ученные</w:t>
      </w:r>
      <w:r w:rsidR="00CF1D81" w:rsidRPr="00FF7C1E">
        <w:t xml:space="preserve"> доходы составили </w:t>
      </w:r>
      <w:r w:rsidRPr="00FF7C1E">
        <w:t>7 044,1</w:t>
      </w:r>
      <w:r w:rsidR="00BD1D30" w:rsidRPr="00FF7C1E">
        <w:t xml:space="preserve"> тыс. рублей</w:t>
      </w:r>
      <w:r w:rsidR="00CF1D81" w:rsidRPr="00FF7C1E">
        <w:t>.</w:t>
      </w:r>
    </w:p>
    <w:p w:rsidR="00347D54" w:rsidRPr="00FF7C1E" w:rsidRDefault="007E389F" w:rsidP="00347D54">
      <w:pPr>
        <w:pStyle w:val="ae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</w:pPr>
      <w:r w:rsidRPr="00FF7C1E">
        <w:t>Единому сельскохозяйственному налогу на 0,46%. Рост объясняется увеличением выпускаемой сельскохозяйственной продукции.</w:t>
      </w:r>
    </w:p>
    <w:p w:rsidR="007E389F" w:rsidRPr="00FF7C1E" w:rsidRDefault="007E389F" w:rsidP="00347D54">
      <w:pPr>
        <w:pStyle w:val="ae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</w:pPr>
      <w:proofErr w:type="gramStart"/>
      <w:r w:rsidRPr="00FF7C1E">
        <w:t>Налогу, взимаем</w:t>
      </w:r>
      <w:r w:rsidR="00E817A9">
        <w:t>ого</w:t>
      </w:r>
      <w:r w:rsidRPr="00FF7C1E">
        <w:t xml:space="preserve"> в связи с применением патентной системы налогообложения</w:t>
      </w:r>
      <w:r w:rsidR="00347D54" w:rsidRPr="00FF7C1E">
        <w:t xml:space="preserve"> на 0,2%. Объясняется увеличением количества налогоплательщиков перешедших на уплату налога, взимаемого в связи с применением патентной системы </w:t>
      </w:r>
      <w:r w:rsidR="00347D54" w:rsidRPr="00FF7C1E">
        <w:lastRenderedPageBreak/>
        <w:t>налогообложения, а так же ежегодной индексацией на коэффициент-дефлятор, учитывающий изменение потребительских цен на товары (работы, услуги) в Российской Федерации, установленный на соответствующий календарный год потенциально возможного к получению индивидуальным предпринимателем годового дохода.</w:t>
      </w:r>
      <w:proofErr w:type="gramEnd"/>
    </w:p>
    <w:p w:rsidR="007E389F" w:rsidRPr="00FF7C1E" w:rsidRDefault="007E389F" w:rsidP="00347D54">
      <w:pPr>
        <w:pStyle w:val="ae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</w:pPr>
      <w:r w:rsidRPr="00FF7C1E">
        <w:t>Налогу на имущество физических лиц</w:t>
      </w:r>
      <w:r w:rsidR="00347D54" w:rsidRPr="00FF7C1E">
        <w:t xml:space="preserve"> на 0,</w:t>
      </w:r>
      <w:r w:rsidR="00201C19" w:rsidRPr="00FF7C1E">
        <w:t xml:space="preserve">5 </w:t>
      </w:r>
      <w:r w:rsidR="00347D54" w:rsidRPr="00FF7C1E">
        <w:t>%.</w:t>
      </w:r>
    </w:p>
    <w:p w:rsidR="00347D54" w:rsidRPr="00FF7C1E" w:rsidRDefault="00347D54" w:rsidP="00347D54">
      <w:pPr>
        <w:tabs>
          <w:tab w:val="left" w:pos="0"/>
        </w:tabs>
        <w:ind w:firstLine="709"/>
        <w:jc w:val="both"/>
      </w:pPr>
      <w:r w:rsidRPr="00FF7C1E">
        <w:t>Объясняется:</w:t>
      </w:r>
    </w:p>
    <w:p w:rsidR="00347D54" w:rsidRPr="00FF7C1E" w:rsidRDefault="00347D54" w:rsidP="00347D54">
      <w:pPr>
        <w:tabs>
          <w:tab w:val="left" w:pos="0"/>
        </w:tabs>
        <w:ind w:firstLine="709"/>
        <w:jc w:val="both"/>
      </w:pPr>
      <w:r w:rsidRPr="00FF7C1E">
        <w:t>- увеличением количества строений, помещений и сооружений, учтенных в базе налоговых органов;</w:t>
      </w:r>
    </w:p>
    <w:p w:rsidR="00347D54" w:rsidRPr="00FF7C1E" w:rsidRDefault="00347D54" w:rsidP="00347D54">
      <w:pPr>
        <w:tabs>
          <w:tab w:val="left" w:pos="0"/>
        </w:tabs>
        <w:ind w:firstLine="709"/>
        <w:jc w:val="both"/>
      </w:pPr>
      <w:r w:rsidRPr="00FF7C1E">
        <w:t>- увеличением начисленного налога за 2016 год за счет коэффициента 0,4 - применительно ко второму налоговому периоду, в котором налоговая база определяется как кадастровая стоимость;</w:t>
      </w:r>
    </w:p>
    <w:p w:rsidR="00347D54" w:rsidRPr="00FF7C1E" w:rsidRDefault="00347D54" w:rsidP="00347D54">
      <w:pPr>
        <w:tabs>
          <w:tab w:val="left" w:pos="0"/>
        </w:tabs>
        <w:ind w:firstLine="709"/>
        <w:jc w:val="both"/>
      </w:pPr>
      <w:r w:rsidRPr="00FF7C1E">
        <w:t>- поступлением недоимки по налогу на имущество физических лиц.</w:t>
      </w:r>
    </w:p>
    <w:p w:rsidR="007E389F" w:rsidRPr="00FF7C1E" w:rsidRDefault="007E389F" w:rsidP="000441D2">
      <w:pPr>
        <w:pStyle w:val="ae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</w:pPr>
      <w:r w:rsidRPr="00FF7C1E">
        <w:t>Государственной пошлин</w:t>
      </w:r>
      <w:r w:rsidR="00347D54" w:rsidRPr="00FF7C1E">
        <w:t>е на 0,1</w:t>
      </w:r>
      <w:r w:rsidR="0027323D" w:rsidRPr="00FF7C1E">
        <w:t xml:space="preserve"> </w:t>
      </w:r>
      <w:r w:rsidR="00347D54" w:rsidRPr="00FF7C1E">
        <w:t>%, в связи с увеличением поступлений в бюджет города государственной пошлины по делам, рассматриваемым в судах общей юрисдикции, мировыми судьями.</w:t>
      </w:r>
    </w:p>
    <w:p w:rsidR="005D385C" w:rsidRPr="00FF7C1E" w:rsidRDefault="005D385C" w:rsidP="000441D2">
      <w:pPr>
        <w:tabs>
          <w:tab w:val="left" w:pos="0"/>
        </w:tabs>
        <w:ind w:firstLine="709"/>
        <w:jc w:val="both"/>
        <w:rPr>
          <w:b/>
        </w:rPr>
      </w:pPr>
      <w:r w:rsidRPr="00FF7C1E">
        <w:rPr>
          <w:b/>
        </w:rPr>
        <w:t xml:space="preserve">Снижение удельного веса наблюдается </w:t>
      </w:r>
      <w:proofErr w:type="gramStart"/>
      <w:r w:rsidRPr="00FF7C1E">
        <w:rPr>
          <w:b/>
        </w:rPr>
        <w:t>по</w:t>
      </w:r>
      <w:proofErr w:type="gramEnd"/>
      <w:r w:rsidRPr="00FF7C1E">
        <w:rPr>
          <w:b/>
        </w:rPr>
        <w:t>:</w:t>
      </w:r>
    </w:p>
    <w:p w:rsidR="000441D2" w:rsidRPr="00FF7C1E" w:rsidRDefault="000441D2" w:rsidP="000441D2">
      <w:pPr>
        <w:pStyle w:val="ae"/>
        <w:numPr>
          <w:ilvl w:val="0"/>
          <w:numId w:val="39"/>
        </w:numPr>
        <w:tabs>
          <w:tab w:val="left" w:pos="0"/>
          <w:tab w:val="left" w:pos="993"/>
        </w:tabs>
        <w:ind w:left="0" w:firstLine="709"/>
        <w:jc w:val="both"/>
      </w:pPr>
      <w:r w:rsidRPr="00FF7C1E">
        <w:t>Акцизам по подакцизным товарам (продукции), производимым на территории Российской Федерации на 0,</w:t>
      </w:r>
      <w:r w:rsidR="00201C19" w:rsidRPr="00FF7C1E">
        <w:t>4</w:t>
      </w:r>
      <w:r w:rsidRPr="00FF7C1E">
        <w:t xml:space="preserve">%, в связи </w:t>
      </w:r>
      <w:r w:rsidRPr="00FF7C1E">
        <w:rPr>
          <w:rFonts w:eastAsia="Arial"/>
        </w:rPr>
        <w:t>со снижением ставок акцизов на автомобильный бензин, дизельное топливо, прямогонный бензин.</w:t>
      </w:r>
    </w:p>
    <w:p w:rsidR="000441D2" w:rsidRPr="00FF7C1E" w:rsidRDefault="000441D2" w:rsidP="000441D2">
      <w:pPr>
        <w:pStyle w:val="ae"/>
        <w:numPr>
          <w:ilvl w:val="0"/>
          <w:numId w:val="39"/>
        </w:numPr>
        <w:tabs>
          <w:tab w:val="left" w:pos="0"/>
          <w:tab w:val="left" w:pos="993"/>
        </w:tabs>
        <w:ind w:left="0" w:firstLine="709"/>
        <w:jc w:val="both"/>
      </w:pPr>
      <w:r w:rsidRPr="00FF7C1E">
        <w:t>Налогу, взимаемому в связи с применением упрощенной системы налогообложения на 0,3%, что объясняется снижением количества налогоплательщиков</w:t>
      </w:r>
      <w:r w:rsidR="00C64443">
        <w:t xml:space="preserve"> указанного доходного источника.</w:t>
      </w:r>
    </w:p>
    <w:p w:rsidR="000441D2" w:rsidRPr="00FF7C1E" w:rsidRDefault="006B1F62" w:rsidP="000441D2">
      <w:pPr>
        <w:pStyle w:val="ae"/>
        <w:numPr>
          <w:ilvl w:val="0"/>
          <w:numId w:val="39"/>
        </w:numPr>
        <w:tabs>
          <w:tab w:val="left" w:pos="0"/>
          <w:tab w:val="left" w:pos="993"/>
        </w:tabs>
        <w:ind w:left="0" w:firstLine="709"/>
        <w:jc w:val="both"/>
        <w:rPr>
          <w:bCs/>
          <w:iCs/>
        </w:rPr>
      </w:pPr>
      <w:r w:rsidRPr="00FF7C1E">
        <w:rPr>
          <w:bCs/>
          <w:iCs/>
        </w:rPr>
        <w:t>Един</w:t>
      </w:r>
      <w:r w:rsidR="005D385C" w:rsidRPr="00FF7C1E">
        <w:rPr>
          <w:bCs/>
          <w:iCs/>
        </w:rPr>
        <w:t>ому</w:t>
      </w:r>
      <w:r w:rsidRPr="00FF7C1E">
        <w:rPr>
          <w:bCs/>
          <w:iCs/>
        </w:rPr>
        <w:t xml:space="preserve"> налог</w:t>
      </w:r>
      <w:r w:rsidR="005D385C" w:rsidRPr="00FF7C1E">
        <w:rPr>
          <w:bCs/>
          <w:iCs/>
        </w:rPr>
        <w:t xml:space="preserve">у </w:t>
      </w:r>
      <w:r w:rsidRPr="00FF7C1E">
        <w:rPr>
          <w:bCs/>
          <w:iCs/>
        </w:rPr>
        <w:t>на вмененный доход</w:t>
      </w:r>
      <w:r w:rsidR="000441D2" w:rsidRPr="00FF7C1E">
        <w:rPr>
          <w:bCs/>
          <w:iCs/>
        </w:rPr>
        <w:t xml:space="preserve"> для отдельных видов деятельности</w:t>
      </w:r>
      <w:r w:rsidR="005D385C" w:rsidRPr="00FF7C1E">
        <w:rPr>
          <w:bCs/>
          <w:iCs/>
        </w:rPr>
        <w:t xml:space="preserve"> на </w:t>
      </w:r>
      <w:r w:rsidR="000441D2" w:rsidRPr="00FF7C1E">
        <w:rPr>
          <w:bCs/>
          <w:iCs/>
        </w:rPr>
        <w:t>0</w:t>
      </w:r>
      <w:r w:rsidR="005D385C" w:rsidRPr="00FF7C1E">
        <w:rPr>
          <w:bCs/>
          <w:iCs/>
        </w:rPr>
        <w:t xml:space="preserve">,2 %. Объясняется  </w:t>
      </w:r>
      <w:r w:rsidR="005D385C" w:rsidRPr="00FF7C1E">
        <w:t>переходом н</w:t>
      </w:r>
      <w:r w:rsidR="00C61921" w:rsidRPr="00FF7C1E">
        <w:t>алогоплательщиков на уплату налога, взимаемого в связи с применением патентной системы налогообложения.</w:t>
      </w:r>
    </w:p>
    <w:p w:rsidR="000441D2" w:rsidRPr="00FF7C1E" w:rsidRDefault="000441D2" w:rsidP="000441D2">
      <w:pPr>
        <w:pStyle w:val="ae"/>
        <w:numPr>
          <w:ilvl w:val="0"/>
          <w:numId w:val="39"/>
        </w:numPr>
        <w:tabs>
          <w:tab w:val="left" w:pos="0"/>
          <w:tab w:val="left" w:pos="993"/>
        </w:tabs>
        <w:ind w:left="0" w:firstLine="709"/>
        <w:jc w:val="both"/>
        <w:rPr>
          <w:bCs/>
          <w:iCs/>
        </w:rPr>
      </w:pPr>
      <w:r w:rsidRPr="00FF7C1E">
        <w:t>Земельному налогу на 0,26</w:t>
      </w:r>
      <w:r w:rsidR="0027323D" w:rsidRPr="00FF7C1E">
        <w:t xml:space="preserve"> </w:t>
      </w:r>
      <w:r w:rsidRPr="00FF7C1E">
        <w:t>%. Снижение произошло по причине оспаривания собственниками кадастровой стоимости земельных участков.</w:t>
      </w:r>
    </w:p>
    <w:p w:rsidR="00D3119D" w:rsidRPr="00FF7C1E" w:rsidRDefault="00D3119D" w:rsidP="006B1F62">
      <w:pPr>
        <w:jc w:val="center"/>
        <w:rPr>
          <w:b/>
          <w:bCs/>
        </w:rPr>
      </w:pPr>
    </w:p>
    <w:p w:rsidR="006B1F62" w:rsidRPr="00FF7C1E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FF7C1E">
        <w:rPr>
          <w:b/>
          <w:bCs/>
          <w:sz w:val="28"/>
          <w:szCs w:val="28"/>
          <w:u w:val="single"/>
        </w:rPr>
        <w:t>Неналоговые доходы</w:t>
      </w:r>
    </w:p>
    <w:p w:rsidR="006B1F62" w:rsidRPr="00FF7C1E" w:rsidRDefault="006B1F62" w:rsidP="006B1F62">
      <w:pPr>
        <w:jc w:val="center"/>
        <w:rPr>
          <w:b/>
          <w:bCs/>
        </w:rPr>
      </w:pPr>
    </w:p>
    <w:p w:rsidR="00DB358D" w:rsidRPr="00FF7C1E" w:rsidRDefault="00DB358D" w:rsidP="00DB358D">
      <w:pPr>
        <w:ind w:firstLine="709"/>
        <w:jc w:val="both"/>
      </w:pPr>
      <w:r w:rsidRPr="00FF7C1E">
        <w:t xml:space="preserve">Неналоговые доходы бюджета города Югорска по итогам прошедшего финансового года составили </w:t>
      </w:r>
      <w:r w:rsidR="0027323D" w:rsidRPr="00FF7C1E">
        <w:t>147 379,3</w:t>
      </w:r>
      <w:r w:rsidRPr="00FF7C1E">
        <w:t xml:space="preserve"> тыс. рублей. Их доля в общей сумме в</w:t>
      </w:r>
      <w:r w:rsidR="0027323D" w:rsidRPr="00FF7C1E">
        <w:t>сех доходов, поступивших за 2017</w:t>
      </w:r>
      <w:r w:rsidRPr="00FF7C1E">
        <w:t xml:space="preserve"> год, составила </w:t>
      </w:r>
      <w:r w:rsidR="0027323D" w:rsidRPr="00FF7C1E">
        <w:t xml:space="preserve">4,0 </w:t>
      </w:r>
      <w:r w:rsidRPr="00FF7C1E">
        <w:t xml:space="preserve">%. </w:t>
      </w:r>
    </w:p>
    <w:p w:rsidR="00DB358D" w:rsidRPr="00FF7C1E" w:rsidRDefault="00DB358D" w:rsidP="00DB358D">
      <w:pPr>
        <w:ind w:firstLine="708"/>
        <w:jc w:val="both"/>
      </w:pPr>
      <w:r w:rsidRPr="00FF7C1E">
        <w:t>Утвержденные плановые назначения</w:t>
      </w:r>
      <w:r w:rsidRPr="00FF7C1E">
        <w:tab/>
      </w:r>
      <w:r w:rsidR="0027323D" w:rsidRPr="00FF7C1E">
        <w:t>79 123,0</w:t>
      </w:r>
      <w:r w:rsidRPr="00FF7C1E">
        <w:t xml:space="preserve"> тыс. рублей.</w:t>
      </w:r>
    </w:p>
    <w:p w:rsidR="00DB358D" w:rsidRPr="00FF7C1E" w:rsidRDefault="00DB358D" w:rsidP="00DB358D">
      <w:pPr>
        <w:ind w:firstLine="708"/>
        <w:jc w:val="both"/>
      </w:pPr>
      <w:r w:rsidRPr="00FF7C1E">
        <w:t>Уточненные</w:t>
      </w:r>
      <w:r w:rsidR="0027323D" w:rsidRPr="00FF7C1E">
        <w:t xml:space="preserve"> плановые назначения</w:t>
      </w:r>
      <w:r w:rsidR="0027323D" w:rsidRPr="00FF7C1E">
        <w:tab/>
      </w:r>
      <w:r w:rsidR="00A9282F">
        <w:tab/>
      </w:r>
      <w:r w:rsidR="0027323D" w:rsidRPr="00FF7C1E">
        <w:t>142 876,5</w:t>
      </w:r>
      <w:r w:rsidRPr="00FF7C1E">
        <w:t xml:space="preserve"> тыс. рублей.</w:t>
      </w:r>
    </w:p>
    <w:p w:rsidR="00DB358D" w:rsidRPr="00FF7C1E" w:rsidRDefault="00DB358D" w:rsidP="00DB358D">
      <w:pPr>
        <w:ind w:firstLine="708"/>
        <w:jc w:val="both"/>
      </w:pPr>
      <w:r w:rsidRPr="00FF7C1E">
        <w:t>Исполнение составляет</w:t>
      </w:r>
      <w:r w:rsidRPr="00FF7C1E">
        <w:tab/>
      </w:r>
      <w:r w:rsidR="00A9282F">
        <w:tab/>
      </w:r>
      <w:r w:rsidR="00A9282F">
        <w:tab/>
      </w:r>
      <w:r w:rsidR="0027323D" w:rsidRPr="00FF7C1E">
        <w:t>147 379,3</w:t>
      </w:r>
      <w:r w:rsidRPr="00FF7C1E">
        <w:t xml:space="preserve"> тыс. рублей.</w:t>
      </w:r>
    </w:p>
    <w:p w:rsidR="00DB358D" w:rsidRPr="00FF7C1E" w:rsidRDefault="00DB358D" w:rsidP="00DB358D">
      <w:pPr>
        <w:ind w:firstLine="708"/>
        <w:jc w:val="both"/>
      </w:pPr>
      <w:r w:rsidRPr="00FF7C1E">
        <w:t xml:space="preserve">Исполнение к утвержденным плановым назначениям составляет </w:t>
      </w:r>
      <w:r w:rsidR="0027323D" w:rsidRPr="00FF7C1E">
        <w:t>186,3</w:t>
      </w:r>
      <w:r w:rsidRPr="00FF7C1E">
        <w:t xml:space="preserve">%. </w:t>
      </w:r>
    </w:p>
    <w:p w:rsidR="00DB358D" w:rsidRPr="00FF7C1E" w:rsidRDefault="00DB358D" w:rsidP="00DB358D">
      <w:pPr>
        <w:ind w:firstLine="708"/>
        <w:jc w:val="both"/>
      </w:pPr>
      <w:r w:rsidRPr="00FF7C1E">
        <w:t>Исполнение к уточненным плановым назначениям составляет 103,</w:t>
      </w:r>
      <w:r w:rsidR="0027323D" w:rsidRPr="00FF7C1E">
        <w:t>2</w:t>
      </w:r>
      <w:r w:rsidRPr="00FF7C1E">
        <w:t>%.</w:t>
      </w:r>
    </w:p>
    <w:p w:rsidR="00131035" w:rsidRPr="00FF7C1E" w:rsidRDefault="00131035" w:rsidP="00131035">
      <w:pPr>
        <w:ind w:firstLine="708"/>
        <w:jc w:val="both"/>
      </w:pPr>
      <w:r w:rsidRPr="00FF7C1E">
        <w:t>Исполнение неналоговых поступлений в бюджет города Югорска за 201</w:t>
      </w:r>
      <w:r w:rsidR="0027323D" w:rsidRPr="00FF7C1E">
        <w:t>7</w:t>
      </w:r>
      <w:r w:rsidRPr="00FF7C1E">
        <w:t xml:space="preserve"> год по видам неналоговых</w:t>
      </w:r>
      <w:r w:rsidR="00CE5ABD" w:rsidRPr="00FF7C1E">
        <w:t xml:space="preserve"> доходов представлено в таблице:</w:t>
      </w:r>
      <w:r w:rsidRPr="00FF7C1E">
        <w:t xml:space="preserve"> </w:t>
      </w:r>
    </w:p>
    <w:p w:rsidR="00131035" w:rsidRDefault="00131035" w:rsidP="00131035">
      <w:pPr>
        <w:ind w:firstLine="708"/>
        <w:jc w:val="both"/>
      </w:pPr>
    </w:p>
    <w:p w:rsidR="00A9282F" w:rsidRDefault="00A9282F" w:rsidP="00A9282F">
      <w:pPr>
        <w:ind w:firstLine="708"/>
        <w:jc w:val="right"/>
      </w:pPr>
      <w:r w:rsidRPr="0057765F">
        <w:t>Таблица</w:t>
      </w:r>
      <w:r w:rsidR="002A6CFA">
        <w:t xml:space="preserve"> 7</w:t>
      </w:r>
    </w:p>
    <w:p w:rsidR="00A9282F" w:rsidRPr="00FF7C1E" w:rsidRDefault="00A9282F" w:rsidP="00131035">
      <w:pPr>
        <w:ind w:firstLine="708"/>
        <w:jc w:val="both"/>
      </w:pPr>
    </w:p>
    <w:p w:rsidR="00131035" w:rsidRPr="00FF7C1E" w:rsidRDefault="00131035" w:rsidP="00131035">
      <w:pPr>
        <w:jc w:val="center"/>
        <w:rPr>
          <w:b/>
        </w:rPr>
      </w:pPr>
      <w:r w:rsidRPr="00FF7C1E">
        <w:rPr>
          <w:b/>
        </w:rPr>
        <w:t>Исполнение неналоговых поступлений в бюджет города Югорска за 201</w:t>
      </w:r>
      <w:r w:rsidR="0027323D" w:rsidRPr="00FF7C1E">
        <w:rPr>
          <w:b/>
        </w:rPr>
        <w:t>7</w:t>
      </w:r>
      <w:r w:rsidRPr="00FF7C1E">
        <w:rPr>
          <w:b/>
        </w:rPr>
        <w:t xml:space="preserve"> год</w:t>
      </w:r>
    </w:p>
    <w:p w:rsidR="00131035" w:rsidRPr="00FF7C1E" w:rsidRDefault="00131035" w:rsidP="00131035">
      <w:pPr>
        <w:jc w:val="center"/>
        <w:rPr>
          <w:b/>
        </w:rPr>
      </w:pPr>
      <w:r w:rsidRPr="00FF7C1E">
        <w:rPr>
          <w:b/>
        </w:rPr>
        <w:t>по видам неналоговых доходов</w:t>
      </w:r>
    </w:p>
    <w:p w:rsidR="008E388F" w:rsidRPr="00FF7C1E" w:rsidRDefault="00131035" w:rsidP="00131035">
      <w:pPr>
        <w:ind w:firstLine="708"/>
        <w:jc w:val="right"/>
      </w:pPr>
      <w:r w:rsidRPr="00FF7C1E">
        <w:t>тыс.</w:t>
      </w:r>
      <w:r w:rsidR="00A9282F">
        <w:t xml:space="preserve"> </w:t>
      </w:r>
      <w:r w:rsidRPr="00FF7C1E">
        <w:t>рублей</w:t>
      </w:r>
    </w:p>
    <w:tbl>
      <w:tblPr>
        <w:tblW w:w="9532" w:type="dxa"/>
        <w:jc w:val="center"/>
        <w:tblLayout w:type="fixed"/>
        <w:tblLook w:val="04A0" w:firstRow="1" w:lastRow="0" w:firstColumn="1" w:lastColumn="0" w:noHBand="0" w:noVBand="1"/>
      </w:tblPr>
      <w:tblGrid>
        <w:gridCol w:w="2142"/>
        <w:gridCol w:w="1418"/>
        <w:gridCol w:w="1417"/>
        <w:gridCol w:w="900"/>
        <w:gridCol w:w="3655"/>
      </w:tblGrid>
      <w:tr w:rsidR="0027323D" w:rsidRPr="00FF7C1E" w:rsidTr="00A9282F">
        <w:trPr>
          <w:trHeight w:val="315"/>
          <w:tblHeader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23D" w:rsidRPr="00FF7C1E" w:rsidRDefault="0027323D" w:rsidP="00A9282F">
            <w:pPr>
              <w:jc w:val="center"/>
              <w:rPr>
                <w:bCs/>
              </w:rPr>
            </w:pPr>
            <w:r w:rsidRPr="00FF7C1E">
              <w:rPr>
                <w:bCs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23D" w:rsidRPr="00FF7C1E" w:rsidRDefault="0027323D" w:rsidP="00A9282F">
            <w:pPr>
              <w:jc w:val="center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Утвержденный план на 2017 год</w:t>
            </w:r>
          </w:p>
          <w:p w:rsidR="0027323D" w:rsidRPr="00FF7C1E" w:rsidRDefault="0027323D" w:rsidP="00A9282F">
            <w:pPr>
              <w:jc w:val="center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по решению Думы от 23.12.2016</w:t>
            </w:r>
          </w:p>
          <w:p w:rsidR="0027323D" w:rsidRPr="00FF7C1E" w:rsidRDefault="0027323D" w:rsidP="00A9282F">
            <w:pPr>
              <w:jc w:val="center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№ 116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23D" w:rsidRPr="00FF7C1E" w:rsidRDefault="0027323D" w:rsidP="00A9282F">
            <w:pPr>
              <w:jc w:val="center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Фактически исполнено</w:t>
            </w:r>
          </w:p>
          <w:p w:rsidR="0027323D" w:rsidRPr="00FF7C1E" w:rsidRDefault="0027323D" w:rsidP="00A9282F">
            <w:pPr>
              <w:jc w:val="center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за 2017 год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23D" w:rsidRPr="00FF7C1E" w:rsidRDefault="0027323D" w:rsidP="00A9282F">
            <w:pPr>
              <w:jc w:val="center"/>
            </w:pPr>
            <w:r w:rsidRPr="00FF7C1E">
              <w:t xml:space="preserve">% </w:t>
            </w:r>
            <w:proofErr w:type="spellStart"/>
            <w:proofErr w:type="gramStart"/>
            <w:r w:rsidRPr="00FF7C1E">
              <w:t>испол</w:t>
            </w:r>
            <w:proofErr w:type="spellEnd"/>
            <w:r w:rsidRPr="00FF7C1E">
              <w:t>-нения</w:t>
            </w:r>
            <w:proofErr w:type="gramEnd"/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23D" w:rsidRPr="00FF7C1E" w:rsidRDefault="0027323D" w:rsidP="00A9282F">
            <w:pPr>
              <w:jc w:val="center"/>
            </w:pPr>
            <w:r w:rsidRPr="00FF7C1E">
              <w:t>Причины отклонений</w:t>
            </w:r>
          </w:p>
        </w:tc>
      </w:tr>
      <w:tr w:rsidR="00817152" w:rsidRPr="00FF7C1E" w:rsidTr="00A9282F">
        <w:trPr>
          <w:trHeight w:val="315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8E388F" w:rsidP="00817152">
            <w:pPr>
              <w:rPr>
                <w:b/>
                <w:bCs/>
              </w:rPr>
            </w:pPr>
            <w:r w:rsidRPr="00FF7C1E">
              <w:rPr>
                <w:b/>
                <w:bCs/>
              </w:rPr>
              <w:t>Н</w:t>
            </w:r>
            <w:r w:rsidR="00817152" w:rsidRPr="00FF7C1E">
              <w:rPr>
                <w:b/>
                <w:bCs/>
              </w:rPr>
              <w:t>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27323D" w:rsidP="00817152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79 123,0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27323D" w:rsidP="00817152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147 379,3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27323D" w:rsidP="00817152">
            <w:pPr>
              <w:jc w:val="right"/>
              <w:rPr>
                <w:b/>
              </w:rPr>
            </w:pPr>
            <w:r w:rsidRPr="00FF7C1E">
              <w:rPr>
                <w:b/>
              </w:rPr>
              <w:t>186,3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FF7C1E" w:rsidRDefault="00817152" w:rsidP="00817152">
            <w:pPr>
              <w:rPr>
                <w:b/>
              </w:rPr>
            </w:pPr>
          </w:p>
        </w:tc>
      </w:tr>
      <w:tr w:rsidR="00817152" w:rsidRPr="00FF7C1E" w:rsidTr="00096227">
        <w:trPr>
          <w:trHeight w:val="58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FF7C1E" w:rsidRDefault="00817152" w:rsidP="00817152">
            <w:pPr>
              <w:rPr>
                <w:bCs/>
              </w:rPr>
            </w:pPr>
            <w:r w:rsidRPr="00FF7C1E">
              <w:rPr>
                <w:bCs/>
              </w:rPr>
              <w:t xml:space="preserve">Доходы от </w:t>
            </w:r>
            <w:r w:rsidRPr="00FF7C1E">
              <w:rPr>
                <w:bCs/>
              </w:rPr>
              <w:lastRenderedPageBreak/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lastRenderedPageBreak/>
              <w:t>55 646,0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71 284,4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</w:pPr>
            <w:r w:rsidRPr="00FF7C1E">
              <w:t>128,1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0AA9" w:rsidRPr="00FF7C1E" w:rsidRDefault="00400AA9" w:rsidP="00400AA9">
            <w:pPr>
              <w:tabs>
                <w:tab w:val="left" w:pos="126"/>
              </w:tabs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Перевыполнение утвержденных </w:t>
            </w:r>
            <w:r w:rsidRPr="00FF7C1E">
              <w:rPr>
                <w:sz w:val="22"/>
                <w:szCs w:val="22"/>
              </w:rPr>
              <w:lastRenderedPageBreak/>
              <w:t>плановых назначений произошло по следующим причинам:</w:t>
            </w:r>
          </w:p>
          <w:p w:rsidR="00400AA9" w:rsidRPr="00FF7C1E" w:rsidRDefault="00400AA9" w:rsidP="00400AA9">
            <w:pPr>
              <w:tabs>
                <w:tab w:val="left" w:pos="126"/>
              </w:tabs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1. Поступление задолженности по арендной плате в результате </w:t>
            </w:r>
            <w:proofErr w:type="spellStart"/>
            <w:r w:rsidRPr="00FF7C1E">
              <w:rPr>
                <w:sz w:val="22"/>
                <w:szCs w:val="22"/>
              </w:rPr>
              <w:t>претензионно</w:t>
            </w:r>
            <w:proofErr w:type="spellEnd"/>
            <w:r w:rsidRPr="00FF7C1E">
              <w:rPr>
                <w:sz w:val="22"/>
                <w:szCs w:val="22"/>
              </w:rPr>
              <w:t xml:space="preserve"> - исковой работы;</w:t>
            </w:r>
          </w:p>
          <w:p w:rsidR="00400AA9" w:rsidRPr="00FF7C1E" w:rsidRDefault="00400AA9" w:rsidP="00400AA9">
            <w:pPr>
              <w:tabs>
                <w:tab w:val="left" w:pos="126"/>
              </w:tabs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2. </w:t>
            </w:r>
            <w:proofErr w:type="gramStart"/>
            <w:r w:rsidRPr="00FF7C1E">
              <w:rPr>
                <w:sz w:val="22"/>
                <w:szCs w:val="22"/>
              </w:rPr>
              <w:t>Перерасчет размера арендной платы в течение года при применении коэффициента строи</w:t>
            </w:r>
            <w:r w:rsidR="00C64443">
              <w:rPr>
                <w:sz w:val="22"/>
                <w:szCs w:val="22"/>
              </w:rPr>
              <w:t>тельства, согласно постановлению</w:t>
            </w:r>
            <w:r w:rsidRPr="00FF7C1E">
              <w:rPr>
                <w:sz w:val="22"/>
                <w:szCs w:val="22"/>
              </w:rPr>
              <w:t xml:space="preserve"> Правительства Ханты-Мансийского автономного округа -</w:t>
            </w:r>
            <w:r w:rsidR="00C64443">
              <w:rPr>
                <w:sz w:val="22"/>
                <w:szCs w:val="22"/>
              </w:rPr>
              <w:t xml:space="preserve"> </w:t>
            </w:r>
            <w:r w:rsidRPr="00FF7C1E">
              <w:rPr>
                <w:sz w:val="22"/>
                <w:szCs w:val="22"/>
              </w:rPr>
              <w:t>Югры от 02.12.2011 № 457-п "Об арендной плате за земельные участки земель населенных пунктов" (с изменениями).</w:t>
            </w:r>
            <w:proofErr w:type="gramEnd"/>
          </w:p>
          <w:p w:rsidR="00400AA9" w:rsidRPr="00FF7C1E" w:rsidRDefault="00400AA9" w:rsidP="00400AA9">
            <w:pPr>
              <w:tabs>
                <w:tab w:val="left" w:pos="126"/>
              </w:tabs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Коэффициент строительства (</w:t>
            </w:r>
            <w:proofErr w:type="spellStart"/>
            <w:r w:rsidRPr="00FF7C1E">
              <w:rPr>
                <w:sz w:val="22"/>
                <w:szCs w:val="22"/>
              </w:rPr>
              <w:t>Кст</w:t>
            </w:r>
            <w:proofErr w:type="spellEnd"/>
            <w:r w:rsidRPr="00FF7C1E">
              <w:rPr>
                <w:sz w:val="22"/>
                <w:szCs w:val="22"/>
              </w:rPr>
              <w:t>) применяется при передаче в аренду земельного участка для строительства и устанавливается равным:</w:t>
            </w:r>
          </w:p>
          <w:p w:rsidR="00400AA9" w:rsidRPr="00FF7C1E" w:rsidRDefault="00400AA9" w:rsidP="00400AA9">
            <w:pPr>
              <w:numPr>
                <w:ilvl w:val="0"/>
                <w:numId w:val="40"/>
              </w:numPr>
              <w:tabs>
                <w:tab w:val="left" w:pos="126"/>
              </w:tabs>
              <w:ind w:left="0"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0,1- в течение первого года;</w:t>
            </w:r>
          </w:p>
          <w:p w:rsidR="00400AA9" w:rsidRPr="00FF7C1E" w:rsidRDefault="00400AA9" w:rsidP="00400AA9">
            <w:pPr>
              <w:numPr>
                <w:ilvl w:val="0"/>
                <w:numId w:val="40"/>
              </w:numPr>
              <w:tabs>
                <w:tab w:val="left" w:pos="126"/>
              </w:tabs>
              <w:ind w:left="0"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0,5- в течение второго года;</w:t>
            </w:r>
          </w:p>
          <w:p w:rsidR="00400AA9" w:rsidRPr="00FF7C1E" w:rsidRDefault="00400AA9" w:rsidP="00400AA9">
            <w:pPr>
              <w:numPr>
                <w:ilvl w:val="0"/>
                <w:numId w:val="40"/>
              </w:numPr>
              <w:tabs>
                <w:tab w:val="left" w:pos="126"/>
              </w:tabs>
              <w:ind w:left="0" w:hanging="16"/>
              <w:jc w:val="both"/>
              <w:rPr>
                <w:sz w:val="22"/>
                <w:szCs w:val="22"/>
              </w:rPr>
            </w:pPr>
            <w:proofErr w:type="gramStart"/>
            <w:r w:rsidRPr="00FF7C1E">
              <w:rPr>
                <w:sz w:val="22"/>
                <w:szCs w:val="22"/>
              </w:rPr>
              <w:t>с даты заключения договора аренды до даты подачи арендатором заявления о применении коэффициента строительства с приложением разрешения на строительство, а также в течение третьего года и следующих лет в пределах нормативного срока строительства, указанного в разрешении на строительство;</w:t>
            </w:r>
            <w:proofErr w:type="gramEnd"/>
          </w:p>
          <w:p w:rsidR="00400AA9" w:rsidRPr="00FF7C1E" w:rsidRDefault="00400AA9" w:rsidP="00400AA9">
            <w:pPr>
              <w:numPr>
                <w:ilvl w:val="0"/>
                <w:numId w:val="40"/>
              </w:numPr>
              <w:tabs>
                <w:tab w:val="left" w:pos="126"/>
              </w:tabs>
              <w:ind w:left="0" w:hanging="16"/>
              <w:jc w:val="both"/>
              <w:rPr>
                <w:sz w:val="22"/>
                <w:szCs w:val="22"/>
              </w:rPr>
            </w:pPr>
            <w:proofErr w:type="gramStart"/>
            <w:r w:rsidRPr="00FF7C1E">
              <w:rPr>
                <w:sz w:val="22"/>
                <w:szCs w:val="22"/>
              </w:rPr>
              <w:t>при превышении нормативного срока строительства, указанного в разрешении на строительство, в том числе в случае продления срока действия разрешения на строительство.</w:t>
            </w:r>
            <w:proofErr w:type="gramEnd"/>
          </w:p>
          <w:p w:rsidR="00400AA9" w:rsidRPr="00FF7C1E" w:rsidRDefault="00400AA9" w:rsidP="00400AA9">
            <w:pPr>
              <w:tabs>
                <w:tab w:val="left" w:pos="126"/>
              </w:tabs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3. Проведение 15 незапланированных аукционов по продаже права на заключение договоров аренды земельных участков;</w:t>
            </w:r>
          </w:p>
          <w:p w:rsidR="00400AA9" w:rsidRPr="00FF7C1E" w:rsidRDefault="00400AA9" w:rsidP="00400AA9">
            <w:pPr>
              <w:tabs>
                <w:tab w:val="left" w:pos="126"/>
              </w:tabs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4. Заключение с физическими лицами договоров аренды земельных участков для размещения гаражей (176 договоров), а также с юридическим</w:t>
            </w:r>
            <w:r w:rsidR="00C64443">
              <w:rPr>
                <w:sz w:val="22"/>
                <w:szCs w:val="22"/>
              </w:rPr>
              <w:t>и</w:t>
            </w:r>
            <w:r w:rsidRPr="00FF7C1E">
              <w:rPr>
                <w:sz w:val="22"/>
                <w:szCs w:val="22"/>
              </w:rPr>
              <w:t xml:space="preserve"> лицами и индивидуальным</w:t>
            </w:r>
            <w:r w:rsidR="00C64443">
              <w:rPr>
                <w:sz w:val="22"/>
                <w:szCs w:val="22"/>
              </w:rPr>
              <w:t>и</w:t>
            </w:r>
            <w:r w:rsidRPr="00FF7C1E">
              <w:rPr>
                <w:sz w:val="22"/>
                <w:szCs w:val="22"/>
              </w:rPr>
              <w:t xml:space="preserve"> предпринимателям</w:t>
            </w:r>
            <w:r w:rsidR="00C64443">
              <w:rPr>
                <w:sz w:val="22"/>
                <w:szCs w:val="22"/>
              </w:rPr>
              <w:t>и</w:t>
            </w:r>
            <w:r w:rsidRPr="00FF7C1E">
              <w:rPr>
                <w:sz w:val="22"/>
                <w:szCs w:val="22"/>
              </w:rPr>
              <w:t xml:space="preserve"> (25 договоров).</w:t>
            </w:r>
          </w:p>
          <w:p w:rsidR="00817152" w:rsidRPr="00FF7C1E" w:rsidRDefault="00400AA9" w:rsidP="00D66154">
            <w:pPr>
              <w:tabs>
                <w:tab w:val="left" w:pos="126"/>
              </w:tabs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5. Погашение дебиторской задолженности по доходам, </w:t>
            </w:r>
            <w:r w:rsidRPr="00FF7C1E">
              <w:rPr>
                <w:sz w:val="22"/>
                <w:szCs w:val="22"/>
              </w:rPr>
              <w:lastRenderedPageBreak/>
              <w:t>получаемым в виде арендной платы за муниципальное имуществ</w:t>
            </w:r>
            <w:proofErr w:type="gramStart"/>
            <w:r w:rsidRPr="00FF7C1E">
              <w:rPr>
                <w:sz w:val="22"/>
                <w:szCs w:val="22"/>
              </w:rPr>
              <w:t>о ООО</w:t>
            </w:r>
            <w:proofErr w:type="gramEnd"/>
            <w:r w:rsidRPr="00FF7C1E">
              <w:rPr>
                <w:sz w:val="22"/>
                <w:szCs w:val="22"/>
              </w:rPr>
              <w:t xml:space="preserve"> "Служба заказчика", а также заключением нового договора на аренду газовых сетей.</w:t>
            </w:r>
          </w:p>
        </w:tc>
      </w:tr>
      <w:tr w:rsidR="00817152" w:rsidRPr="00FF7C1E" w:rsidTr="00A9282F">
        <w:trPr>
          <w:trHeight w:val="315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FF7C1E" w:rsidRDefault="00817152" w:rsidP="00817152">
            <w:r w:rsidRPr="00FF7C1E">
              <w:lastRenderedPageBreak/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</w:pPr>
            <w:r w:rsidRPr="00FF7C1E">
              <w:t>4 270,0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</w:pPr>
            <w:r w:rsidRPr="00FF7C1E">
              <w:t>1 519,2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</w:pPr>
            <w:r w:rsidRPr="00FF7C1E">
              <w:t>35,6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FF7C1E" w:rsidRDefault="00400AA9" w:rsidP="00400AA9">
            <w:pPr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Неисполнение утвержденных плановых назначений произошло по причине изменения Федерального законодательства. </w:t>
            </w:r>
            <w:proofErr w:type="gramStart"/>
            <w:r w:rsidRPr="00FF7C1E">
              <w:rPr>
                <w:sz w:val="22"/>
                <w:szCs w:val="22"/>
              </w:rPr>
              <w:t>Основные изменения связаны с сокращением количества плательщиков (предприятия 4 категории); с исключением применения дополнительного коэффициента 2 на территориях, приравненных к районам Крайнего севера; с отсутствием утвержденной ставки платы по некоторым загрязняющим веществам (в т.ч. сажа); применение зачета затрат на природоохранные мероприятия при исчислении суммы платы.</w:t>
            </w:r>
            <w:proofErr w:type="gramEnd"/>
          </w:p>
        </w:tc>
      </w:tr>
      <w:tr w:rsidR="00817152" w:rsidRPr="00FF7C1E" w:rsidTr="00A9282F">
        <w:trPr>
          <w:trHeight w:val="525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FF7C1E" w:rsidRDefault="00817152" w:rsidP="00817152">
            <w:pPr>
              <w:rPr>
                <w:bCs/>
              </w:rPr>
            </w:pPr>
            <w:r w:rsidRPr="00FF7C1E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12 856,3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</w:pPr>
            <w:r w:rsidRPr="00FF7C1E">
              <w:t>рост 51,4 раза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FF7C1E" w:rsidRDefault="00400AA9" w:rsidP="00400AA9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Перевыполнение утвержденных плановых назначений объясняется поступлением</w:t>
            </w:r>
            <w:r w:rsidR="00FB2FCA">
              <w:rPr>
                <w:sz w:val="22"/>
                <w:szCs w:val="22"/>
              </w:rPr>
              <w:t xml:space="preserve"> в</w:t>
            </w:r>
            <w:r w:rsidRPr="00FF7C1E">
              <w:rPr>
                <w:sz w:val="22"/>
                <w:szCs w:val="22"/>
              </w:rPr>
              <w:t xml:space="preserve"> бюджет </w:t>
            </w:r>
            <w:proofErr w:type="gramStart"/>
            <w:r w:rsidRPr="00FF7C1E">
              <w:rPr>
                <w:sz w:val="22"/>
                <w:szCs w:val="22"/>
              </w:rPr>
              <w:t>города дебиторской задолженности прошлых лет средств</w:t>
            </w:r>
            <w:proofErr w:type="gramEnd"/>
            <w:r w:rsidRPr="00FF7C1E">
              <w:rPr>
                <w:sz w:val="22"/>
                <w:szCs w:val="22"/>
              </w:rPr>
              <w:t xml:space="preserve"> от ФСС и ТОФМС (произведен возврат страховых взносов на обязательное социальное страхование по временной нетрудоспособности и в связи с материнством).</w:t>
            </w:r>
          </w:p>
        </w:tc>
      </w:tr>
      <w:tr w:rsidR="00817152" w:rsidRPr="00FF7C1E" w:rsidTr="00A9282F">
        <w:trPr>
          <w:trHeight w:val="525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FF7C1E" w:rsidRDefault="00817152" w:rsidP="00817152">
            <w:pPr>
              <w:rPr>
                <w:bCs/>
              </w:rPr>
            </w:pPr>
            <w:r w:rsidRPr="00FF7C1E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15 150,0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31 558,8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377BB2">
            <w:pPr>
              <w:jc w:val="right"/>
            </w:pPr>
            <w:r w:rsidRPr="00FF7C1E">
              <w:t>рост 2,1 раза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154" w:rsidRPr="00FF7C1E" w:rsidRDefault="00D66154" w:rsidP="00D66154">
            <w:pPr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Перевыполнение утвержденных годовых плановых назначений произошло за счет:</w:t>
            </w:r>
          </w:p>
          <w:p w:rsidR="00D66154" w:rsidRPr="00FF7C1E" w:rsidRDefault="00D66154" w:rsidP="00D66154">
            <w:pPr>
              <w:jc w:val="both"/>
              <w:rPr>
                <w:sz w:val="22"/>
                <w:szCs w:val="22"/>
              </w:rPr>
            </w:pPr>
            <w:proofErr w:type="gramStart"/>
            <w:r w:rsidRPr="00FF7C1E">
              <w:rPr>
                <w:sz w:val="22"/>
                <w:szCs w:val="22"/>
              </w:rPr>
              <w:t>- поступления дополнительных доходов от продажи квартир, находящихся в собственности городских округов по причине увеличения сделок с собственниками жилых помещений на основании Положения "О переселении  граждан, проживающих в жилых помещениях, признанных непригодными для проживания, в муниципальном образовании городской округ город Югорск", утвержденного решением Думы города Югорска от 29.09.2015 № 68;</w:t>
            </w:r>
            <w:proofErr w:type="gramEnd"/>
          </w:p>
          <w:p w:rsidR="00817152" w:rsidRPr="00FF7C1E" w:rsidRDefault="00D66154" w:rsidP="00D66154">
            <w:pPr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- увеличения доходов от реализации земельных участков под объектами недвижимости, находящихся в собственности юридических и </w:t>
            </w:r>
            <w:r w:rsidRPr="00FF7C1E">
              <w:rPr>
                <w:sz w:val="22"/>
                <w:szCs w:val="22"/>
              </w:rPr>
              <w:lastRenderedPageBreak/>
              <w:t>физических лиц, в результате продления действия льготно-выкупной стоимости земельных участков до 01.01.2020 года.</w:t>
            </w:r>
          </w:p>
        </w:tc>
      </w:tr>
      <w:tr w:rsidR="00817152" w:rsidRPr="00FF7C1E" w:rsidTr="00A9282F">
        <w:trPr>
          <w:trHeight w:val="315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FF7C1E" w:rsidRDefault="00817152" w:rsidP="00817152">
            <w:pPr>
              <w:rPr>
                <w:bCs/>
              </w:rPr>
            </w:pPr>
            <w:r w:rsidRPr="00FF7C1E">
              <w:rPr>
                <w:bCs/>
              </w:rPr>
              <w:lastRenderedPageBreak/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3 807,0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30 049,4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FF7C1E" w:rsidRDefault="00377BB2" w:rsidP="00817152">
            <w:pPr>
              <w:jc w:val="right"/>
            </w:pPr>
            <w:r w:rsidRPr="00FF7C1E">
              <w:t>рост 7,9 раза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154" w:rsidRPr="00FF7C1E" w:rsidRDefault="00D66154" w:rsidP="00D66154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Перевыполнение утвержденных годовых плановых назначений обусловлено тем, что в 2017 году поступили денежные взыскания (штрафы), носящие разовый характер:</w:t>
            </w:r>
          </w:p>
          <w:p w:rsidR="00D66154" w:rsidRPr="00FF7C1E" w:rsidRDefault="00D66154" w:rsidP="00D66154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-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 в сумме 1 119,7 тыс. рублей;</w:t>
            </w:r>
          </w:p>
          <w:p w:rsidR="00D66154" w:rsidRPr="00FF7C1E" w:rsidRDefault="00D66154" w:rsidP="00D66154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- неустойка по муниципальным контрактам в сумме 22 931,1 тыс. рублей поступила от Окружного фонда жилищного строительства «Жилище» </w:t>
            </w:r>
            <w:proofErr w:type="gramStart"/>
            <w:r w:rsidRPr="00FF7C1E">
              <w:rPr>
                <w:sz w:val="22"/>
                <w:szCs w:val="22"/>
              </w:rPr>
              <w:t>и ООО</w:t>
            </w:r>
            <w:proofErr w:type="gramEnd"/>
            <w:r w:rsidRPr="00FF7C1E">
              <w:rPr>
                <w:sz w:val="22"/>
                <w:szCs w:val="22"/>
              </w:rPr>
              <w:t xml:space="preserve"> «ПРОФИ Плюс».</w:t>
            </w:r>
          </w:p>
          <w:p w:rsidR="00D66154" w:rsidRPr="00FF7C1E" w:rsidRDefault="00D66154" w:rsidP="00D66154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Кроме того, наблюдается увеличение к первоначальному плану поступлений денежных взысканий (штрафов), администрирование которых осуществляют:</w:t>
            </w:r>
          </w:p>
          <w:p w:rsidR="00D66154" w:rsidRPr="00FF7C1E" w:rsidRDefault="00D66154" w:rsidP="00D66154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>- ОМВД России по г</w:t>
            </w:r>
            <w:proofErr w:type="gramStart"/>
            <w:r w:rsidRPr="00FF7C1E">
              <w:rPr>
                <w:sz w:val="22"/>
                <w:szCs w:val="22"/>
              </w:rPr>
              <w:t>.Ю</w:t>
            </w:r>
            <w:proofErr w:type="gramEnd"/>
            <w:r w:rsidRPr="00FF7C1E">
              <w:rPr>
                <w:sz w:val="22"/>
                <w:szCs w:val="22"/>
              </w:rPr>
              <w:t xml:space="preserve">горску на 864,5 тыс. рублей; </w:t>
            </w:r>
          </w:p>
          <w:p w:rsidR="00D66154" w:rsidRPr="00FF7C1E" w:rsidRDefault="00D66154" w:rsidP="00D66154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- Управление Федеральной службы в сфере защиты прав потребителей и благополучия человека по Ханты-Мансийскому автономному округу </w:t>
            </w:r>
            <w:proofErr w:type="gramStart"/>
            <w:r w:rsidRPr="00FF7C1E">
              <w:rPr>
                <w:sz w:val="22"/>
                <w:szCs w:val="22"/>
              </w:rPr>
              <w:t>–Ю</w:t>
            </w:r>
            <w:proofErr w:type="gramEnd"/>
            <w:r w:rsidRPr="00FF7C1E">
              <w:rPr>
                <w:sz w:val="22"/>
                <w:szCs w:val="22"/>
              </w:rPr>
              <w:t xml:space="preserve">гре на 663,8 тыс. рублей; </w:t>
            </w:r>
          </w:p>
          <w:p w:rsidR="00D66154" w:rsidRPr="00FF7C1E" w:rsidRDefault="00D66154" w:rsidP="00D66154">
            <w:pPr>
              <w:ind w:hanging="16"/>
              <w:jc w:val="both"/>
              <w:rPr>
                <w:sz w:val="22"/>
                <w:szCs w:val="22"/>
              </w:rPr>
            </w:pPr>
            <w:r w:rsidRPr="00FF7C1E">
              <w:rPr>
                <w:sz w:val="22"/>
                <w:szCs w:val="22"/>
              </w:rPr>
              <w:t xml:space="preserve">- Управление Федеральной службы по надзору в сфере природопользования (Росприроднадзора) по Ханты-Мансийскому автономному округу </w:t>
            </w:r>
            <w:proofErr w:type="gramStart"/>
            <w:r w:rsidRPr="00FF7C1E">
              <w:rPr>
                <w:sz w:val="22"/>
                <w:szCs w:val="22"/>
              </w:rPr>
              <w:t>–Ю</w:t>
            </w:r>
            <w:proofErr w:type="gramEnd"/>
            <w:r w:rsidRPr="00FF7C1E">
              <w:rPr>
                <w:sz w:val="22"/>
                <w:szCs w:val="22"/>
              </w:rPr>
              <w:t>гре на 400,0 тыс. рублей;</w:t>
            </w:r>
          </w:p>
          <w:p w:rsidR="00817152" w:rsidRPr="00FF7C1E" w:rsidRDefault="00D66154" w:rsidP="00D66154">
            <w:pPr>
              <w:ind w:hanging="16"/>
              <w:jc w:val="both"/>
              <w:rPr>
                <w:sz w:val="22"/>
              </w:rPr>
            </w:pPr>
            <w:r w:rsidRPr="00FF7C1E">
              <w:rPr>
                <w:sz w:val="22"/>
                <w:szCs w:val="22"/>
              </w:rPr>
              <w:t>- иные ГАДБ на 263,4 тыс. рублей.</w:t>
            </w:r>
          </w:p>
        </w:tc>
      </w:tr>
      <w:tr w:rsidR="004377A7" w:rsidRPr="00FF7C1E" w:rsidTr="00A9282F">
        <w:trPr>
          <w:trHeight w:val="315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7A7" w:rsidRPr="00FF7C1E" w:rsidRDefault="004377A7" w:rsidP="00817152">
            <w:pPr>
              <w:rPr>
                <w:bCs/>
              </w:rPr>
            </w:pPr>
            <w:r w:rsidRPr="00FF7C1E">
              <w:rPr>
                <w:bCs/>
              </w:rPr>
              <w:t>Прочие неналоговые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7A7" w:rsidRPr="00FF7C1E" w:rsidRDefault="004377A7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7A7" w:rsidRPr="00FF7C1E" w:rsidRDefault="004377A7" w:rsidP="00817152">
            <w:pPr>
              <w:jc w:val="right"/>
              <w:rPr>
                <w:bCs/>
              </w:rPr>
            </w:pPr>
            <w:r w:rsidRPr="00FF7C1E">
              <w:rPr>
                <w:bCs/>
              </w:rPr>
              <w:t>111,2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7A7" w:rsidRPr="00FF7C1E" w:rsidRDefault="004377A7" w:rsidP="00817152">
            <w:pPr>
              <w:jc w:val="right"/>
            </w:pPr>
            <w:r w:rsidRPr="00FF7C1E">
              <w:t>0,0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7A7" w:rsidRPr="00FF7C1E" w:rsidRDefault="0094442C" w:rsidP="0016738C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FF7C1E">
              <w:rPr>
                <w:sz w:val="22"/>
              </w:rPr>
              <w:t xml:space="preserve">Поступление невыясненных платежей 29.12.2017 года. </w:t>
            </w:r>
            <w:proofErr w:type="gramStart"/>
            <w:r w:rsidRPr="00FF7C1E">
              <w:rPr>
                <w:sz w:val="22"/>
              </w:rPr>
              <w:t>Уведомления об уточнении платежей 29.12.2017 были направлены в УФК по Ханты-Мансийскому автономному округу-Югре и получен отказ в уточнении платежей, так как согласно Графику совершения операций в конце 2017-начале 2018 года</w:t>
            </w:r>
            <w:r w:rsidR="00FB2FCA">
              <w:rPr>
                <w:sz w:val="22"/>
              </w:rPr>
              <w:t>,</w:t>
            </w:r>
            <w:r w:rsidRPr="00FF7C1E">
              <w:rPr>
                <w:sz w:val="22"/>
              </w:rPr>
              <w:t xml:space="preserve"> доведенному </w:t>
            </w:r>
            <w:r w:rsidR="0016738C">
              <w:rPr>
                <w:sz w:val="22"/>
              </w:rPr>
              <w:t>п</w:t>
            </w:r>
            <w:r w:rsidRPr="00FF7C1E">
              <w:rPr>
                <w:sz w:val="22"/>
              </w:rPr>
              <w:t xml:space="preserve">исьмом Федерального </w:t>
            </w:r>
            <w:r w:rsidRPr="00FF7C1E">
              <w:rPr>
                <w:sz w:val="22"/>
              </w:rPr>
              <w:lastRenderedPageBreak/>
              <w:t xml:space="preserve">казначейства от 05.12.2017 № 07-04-05/03-933, последний день предоставления </w:t>
            </w:r>
            <w:r w:rsidR="0016738C">
              <w:rPr>
                <w:sz w:val="22"/>
              </w:rPr>
              <w:t>У</w:t>
            </w:r>
            <w:r w:rsidRPr="00FF7C1E">
              <w:rPr>
                <w:sz w:val="22"/>
              </w:rPr>
              <w:t>ведомлений об уточнении вида и принадлежности платежа, необходимых для осуществления зачетов переплаты (уточнений) в текущем финансовом году 28.12.2017.</w:t>
            </w:r>
            <w:proofErr w:type="gramEnd"/>
            <w:r w:rsidRPr="00FF7C1E">
              <w:rPr>
                <w:sz w:val="22"/>
              </w:rPr>
              <w:t xml:space="preserve"> Платеж уточнен в январе 2018 года.</w:t>
            </w:r>
          </w:p>
        </w:tc>
      </w:tr>
    </w:tbl>
    <w:p w:rsidR="00817152" w:rsidRPr="00FF7C1E" w:rsidRDefault="00817152" w:rsidP="006B1F62">
      <w:pPr>
        <w:ind w:firstLine="708"/>
        <w:jc w:val="both"/>
      </w:pPr>
    </w:p>
    <w:p w:rsidR="00817152" w:rsidRPr="00FF7C1E" w:rsidRDefault="0094442C" w:rsidP="006B1F62">
      <w:pPr>
        <w:ind w:firstLine="708"/>
        <w:jc w:val="both"/>
      </w:pPr>
      <w:r w:rsidRPr="00FF7C1E">
        <w:t>В 2017</w:t>
      </w:r>
      <w:r w:rsidR="00131035" w:rsidRPr="00FF7C1E">
        <w:t xml:space="preserve"> году наблюдается </w:t>
      </w:r>
      <w:r w:rsidRPr="00FF7C1E">
        <w:t>рост</w:t>
      </w:r>
      <w:r w:rsidR="00131035" w:rsidRPr="00FF7C1E">
        <w:t xml:space="preserve"> поступлений нена</w:t>
      </w:r>
      <w:r w:rsidRPr="00FF7C1E">
        <w:t>логовых доходов к 2016</w:t>
      </w:r>
      <w:r w:rsidR="00131035" w:rsidRPr="00FF7C1E">
        <w:t xml:space="preserve"> году на  </w:t>
      </w:r>
      <w:r w:rsidRPr="00FF7C1E">
        <w:t>8 031,4</w:t>
      </w:r>
      <w:r w:rsidR="00131035" w:rsidRPr="00FF7C1E">
        <w:t xml:space="preserve"> тыс.</w:t>
      </w:r>
      <w:r w:rsidR="00A9282F">
        <w:t xml:space="preserve"> </w:t>
      </w:r>
      <w:r w:rsidR="00131035" w:rsidRPr="00FF7C1E">
        <w:t xml:space="preserve">рублей или </w:t>
      </w:r>
      <w:r w:rsidR="00A67BE2">
        <w:t xml:space="preserve">на </w:t>
      </w:r>
      <w:r w:rsidRPr="00FF7C1E">
        <w:t>5,8</w:t>
      </w:r>
      <w:r w:rsidR="001103D1" w:rsidRPr="00FF7C1E">
        <w:t xml:space="preserve"> </w:t>
      </w:r>
      <w:r w:rsidR="00131035" w:rsidRPr="00FF7C1E">
        <w:t>%.</w:t>
      </w:r>
    </w:p>
    <w:p w:rsidR="006B1F62" w:rsidRPr="0057765F" w:rsidRDefault="006B1F62" w:rsidP="006B1F62">
      <w:pPr>
        <w:ind w:firstLine="708"/>
        <w:jc w:val="both"/>
      </w:pPr>
      <w:r w:rsidRPr="0057765F">
        <w:t xml:space="preserve">Структура неналоговых </w:t>
      </w:r>
      <w:proofErr w:type="gramStart"/>
      <w:r w:rsidRPr="0057765F">
        <w:t>доходов бюджета города Югорска</w:t>
      </w:r>
      <w:proofErr w:type="gramEnd"/>
      <w:r w:rsidRPr="0057765F">
        <w:t xml:space="preserve"> </w:t>
      </w:r>
      <w:r w:rsidR="00131035" w:rsidRPr="0057765F">
        <w:t>в</w:t>
      </w:r>
      <w:r w:rsidR="00D51A3A" w:rsidRPr="0057765F">
        <w:t xml:space="preserve"> 201</w:t>
      </w:r>
      <w:r w:rsidR="0094442C" w:rsidRPr="0057765F">
        <w:t>6</w:t>
      </w:r>
      <w:r w:rsidR="00EC06E4" w:rsidRPr="0057765F">
        <w:t>-201</w:t>
      </w:r>
      <w:r w:rsidR="0094442C" w:rsidRPr="0057765F">
        <w:t>7</w:t>
      </w:r>
      <w:r w:rsidR="00D51A3A" w:rsidRPr="0057765F">
        <w:t xml:space="preserve"> </w:t>
      </w:r>
      <w:r w:rsidRPr="0057765F">
        <w:t>год</w:t>
      </w:r>
      <w:r w:rsidR="00131035" w:rsidRPr="0057765F">
        <w:t>ах</w:t>
      </w:r>
      <w:r w:rsidRPr="0057765F">
        <w:t xml:space="preserve"> представлена </w:t>
      </w:r>
      <w:r w:rsidR="001F0EA1" w:rsidRPr="0057765F">
        <w:t>на</w:t>
      </w:r>
      <w:r w:rsidRPr="0057765F">
        <w:t xml:space="preserve"> </w:t>
      </w:r>
      <w:r w:rsidR="001F0EA1" w:rsidRPr="0057765F">
        <w:t>д</w:t>
      </w:r>
      <w:r w:rsidRPr="0057765F">
        <w:t xml:space="preserve">иаграмме </w:t>
      </w:r>
      <w:r w:rsidR="000C4AE4" w:rsidRPr="0057765F">
        <w:t>4</w:t>
      </w:r>
      <w:r w:rsidRPr="0057765F">
        <w:t>.</w:t>
      </w:r>
    </w:p>
    <w:p w:rsidR="00A9282F" w:rsidRPr="0057765F" w:rsidRDefault="00A9282F" w:rsidP="006B1F62">
      <w:pPr>
        <w:ind w:firstLine="708"/>
        <w:jc w:val="both"/>
      </w:pPr>
    </w:p>
    <w:p w:rsidR="006B1F62" w:rsidRPr="0057765F" w:rsidRDefault="006B1F62" w:rsidP="006B1F62">
      <w:pPr>
        <w:jc w:val="right"/>
      </w:pPr>
      <w:r w:rsidRPr="0057765F">
        <w:t xml:space="preserve">Диаграмма </w:t>
      </w:r>
      <w:r w:rsidR="000C4AE4" w:rsidRPr="0057765F">
        <w:t>4</w:t>
      </w:r>
      <w:r w:rsidR="00FE1EB8" w:rsidRPr="0057765F">
        <w:t xml:space="preserve"> </w:t>
      </w:r>
    </w:p>
    <w:p w:rsidR="0094442C" w:rsidRPr="0057765F" w:rsidRDefault="0094442C" w:rsidP="006B1F62">
      <w:pPr>
        <w:jc w:val="right"/>
      </w:pPr>
    </w:p>
    <w:p w:rsidR="0094442C" w:rsidRPr="00FF7C1E" w:rsidRDefault="0094442C" w:rsidP="0094442C">
      <w:pPr>
        <w:jc w:val="center"/>
        <w:rPr>
          <w:b/>
        </w:rPr>
      </w:pPr>
      <w:r w:rsidRPr="0057765F">
        <w:rPr>
          <w:b/>
        </w:rPr>
        <w:t xml:space="preserve">Структура неналоговых </w:t>
      </w:r>
      <w:proofErr w:type="gramStart"/>
      <w:r w:rsidRPr="0057765F">
        <w:rPr>
          <w:b/>
        </w:rPr>
        <w:t>доходов бюджета города Югорска</w:t>
      </w:r>
      <w:proofErr w:type="gramEnd"/>
      <w:r w:rsidRPr="0057765F">
        <w:rPr>
          <w:b/>
        </w:rPr>
        <w:t xml:space="preserve"> в 2016-2017 годах</w:t>
      </w:r>
    </w:p>
    <w:p w:rsidR="0094442C" w:rsidRPr="00FF7C1E" w:rsidRDefault="0094442C" w:rsidP="006B1F62">
      <w:pPr>
        <w:jc w:val="right"/>
      </w:pPr>
    </w:p>
    <w:p w:rsidR="0094442C" w:rsidRPr="00FF7C1E" w:rsidRDefault="0094442C" w:rsidP="006B1F62">
      <w:pPr>
        <w:jc w:val="right"/>
      </w:pPr>
      <w:r w:rsidRPr="00FF7C1E">
        <w:t>тыс.</w:t>
      </w:r>
      <w:r w:rsidR="00A9282F">
        <w:t xml:space="preserve"> </w:t>
      </w:r>
      <w:r w:rsidRPr="00FF7C1E">
        <w:t>рублей</w:t>
      </w:r>
    </w:p>
    <w:p w:rsidR="00EC06E4" w:rsidRPr="00FF7C1E" w:rsidRDefault="0094442C" w:rsidP="00096227">
      <w:pPr>
        <w:jc w:val="right"/>
        <w:rPr>
          <w:b/>
          <w:bCs/>
        </w:rPr>
      </w:pPr>
      <w:r w:rsidRPr="00FF7C1E">
        <w:rPr>
          <w:b/>
          <w:bCs/>
          <w:noProof/>
        </w:rPr>
        <w:drawing>
          <wp:inline distT="0" distB="0" distL="0" distR="0">
            <wp:extent cx="5836920" cy="4587240"/>
            <wp:effectExtent l="0" t="0" r="0" b="0"/>
            <wp:docPr id="2" name="Рисунок 1" descr="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4.JPG"/>
                    <pic:cNvPicPr/>
                  </pic:nvPicPr>
                  <pic:blipFill rotWithShape="1">
                    <a:blip r:embed="rId12" cstate="print"/>
                    <a:srcRect l="2366" r="2198"/>
                    <a:stretch/>
                  </pic:blipFill>
                  <pic:spPr bwMode="auto">
                    <a:xfrm>
                      <a:off x="0" y="0"/>
                      <a:ext cx="5840629" cy="4590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6080" w:rsidRPr="00FF7C1E" w:rsidRDefault="00D26080" w:rsidP="006B1F62">
      <w:pPr>
        <w:ind w:firstLine="708"/>
        <w:jc w:val="center"/>
        <w:rPr>
          <w:b/>
          <w:bCs/>
        </w:rPr>
      </w:pPr>
    </w:p>
    <w:p w:rsidR="00131035" w:rsidRPr="00FF7C1E" w:rsidRDefault="00131035" w:rsidP="00131035">
      <w:pPr>
        <w:ind w:firstLine="708"/>
        <w:jc w:val="both"/>
      </w:pPr>
      <w:r w:rsidRPr="00FF7C1E">
        <w:t xml:space="preserve">Анализ </w:t>
      </w:r>
      <w:proofErr w:type="gramStart"/>
      <w:r w:rsidRPr="00FF7C1E">
        <w:t>структуры неналоговых доходов бюджета города Югорска</w:t>
      </w:r>
      <w:proofErr w:type="gramEnd"/>
      <w:r w:rsidRPr="00FF7C1E">
        <w:t xml:space="preserve"> за период 201</w:t>
      </w:r>
      <w:r w:rsidR="0094442C" w:rsidRPr="00FF7C1E">
        <w:t>6</w:t>
      </w:r>
      <w:r w:rsidRPr="00FF7C1E">
        <w:t>-201</w:t>
      </w:r>
      <w:r w:rsidR="0094442C" w:rsidRPr="00FF7C1E">
        <w:t>7</w:t>
      </w:r>
      <w:r w:rsidRPr="00FF7C1E">
        <w:t xml:space="preserve"> год</w:t>
      </w:r>
      <w:r w:rsidR="00A67BE2">
        <w:t>ов</w:t>
      </w:r>
      <w:r w:rsidRPr="00FF7C1E">
        <w:t xml:space="preserve"> представлен в </w:t>
      </w:r>
      <w:r w:rsidR="005F40B9" w:rsidRPr="00FF7C1E">
        <w:t>т</w:t>
      </w:r>
      <w:r w:rsidRPr="00FF7C1E">
        <w:t>аблице</w:t>
      </w:r>
      <w:r w:rsidR="005F40B9" w:rsidRPr="00FF7C1E">
        <w:t>:</w:t>
      </w:r>
    </w:p>
    <w:p w:rsidR="00131035" w:rsidRDefault="00131035" w:rsidP="00131035">
      <w:pPr>
        <w:jc w:val="right"/>
      </w:pPr>
    </w:p>
    <w:p w:rsidR="00096227" w:rsidRDefault="00096227" w:rsidP="00131035">
      <w:pPr>
        <w:jc w:val="right"/>
      </w:pPr>
    </w:p>
    <w:p w:rsidR="00A9282F" w:rsidRDefault="00A9282F" w:rsidP="00131035">
      <w:pPr>
        <w:jc w:val="right"/>
      </w:pPr>
      <w:r w:rsidRPr="0057765F">
        <w:t>Таблица</w:t>
      </w:r>
      <w:r w:rsidR="002A6CFA">
        <w:t xml:space="preserve"> 8</w:t>
      </w:r>
    </w:p>
    <w:p w:rsidR="00A9282F" w:rsidRPr="00FF7C1E" w:rsidRDefault="00A9282F" w:rsidP="00131035">
      <w:pPr>
        <w:jc w:val="right"/>
      </w:pPr>
    </w:p>
    <w:p w:rsidR="00131035" w:rsidRPr="00FF7C1E" w:rsidRDefault="00131035" w:rsidP="00131035">
      <w:pPr>
        <w:jc w:val="center"/>
        <w:rPr>
          <w:b/>
          <w:bCs/>
        </w:rPr>
      </w:pPr>
      <w:r w:rsidRPr="00FF7C1E">
        <w:rPr>
          <w:b/>
          <w:bCs/>
        </w:rPr>
        <w:t xml:space="preserve">Структура </w:t>
      </w:r>
      <w:r w:rsidR="00B13BA6" w:rsidRPr="00FF7C1E">
        <w:rPr>
          <w:b/>
          <w:bCs/>
        </w:rPr>
        <w:t>не</w:t>
      </w:r>
      <w:r w:rsidRPr="00FF7C1E">
        <w:rPr>
          <w:b/>
          <w:bCs/>
        </w:rPr>
        <w:t xml:space="preserve">налоговых </w:t>
      </w:r>
      <w:proofErr w:type="gramStart"/>
      <w:r w:rsidRPr="00FF7C1E">
        <w:rPr>
          <w:b/>
          <w:bCs/>
        </w:rPr>
        <w:t>доходов бюджета города Югорска</w:t>
      </w:r>
      <w:proofErr w:type="gramEnd"/>
      <w:r w:rsidRPr="00FF7C1E">
        <w:rPr>
          <w:b/>
          <w:bCs/>
        </w:rPr>
        <w:t xml:space="preserve"> </w:t>
      </w:r>
      <w:r w:rsidR="00A9282F">
        <w:rPr>
          <w:b/>
          <w:bCs/>
        </w:rPr>
        <w:br/>
      </w:r>
      <w:r w:rsidRPr="00FF7C1E">
        <w:rPr>
          <w:b/>
          <w:bCs/>
        </w:rPr>
        <w:t>за период 201</w:t>
      </w:r>
      <w:r w:rsidR="0094442C" w:rsidRPr="00FF7C1E">
        <w:rPr>
          <w:b/>
          <w:bCs/>
        </w:rPr>
        <w:t>6</w:t>
      </w:r>
      <w:r w:rsidRPr="00FF7C1E">
        <w:rPr>
          <w:b/>
          <w:bCs/>
        </w:rPr>
        <w:t>-201</w:t>
      </w:r>
      <w:r w:rsidR="0094442C" w:rsidRPr="00FF7C1E">
        <w:rPr>
          <w:b/>
          <w:bCs/>
        </w:rPr>
        <w:t>7</w:t>
      </w:r>
      <w:r w:rsidR="00A67BE2">
        <w:rPr>
          <w:b/>
          <w:bCs/>
        </w:rPr>
        <w:t xml:space="preserve"> годов</w:t>
      </w:r>
    </w:p>
    <w:p w:rsidR="00131035" w:rsidRPr="00FF7C1E" w:rsidRDefault="00131035" w:rsidP="00131035">
      <w:pPr>
        <w:jc w:val="center"/>
        <w:rPr>
          <w:b/>
          <w:bCs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7"/>
        <w:gridCol w:w="1392"/>
        <w:gridCol w:w="1168"/>
        <w:gridCol w:w="1439"/>
        <w:gridCol w:w="1175"/>
      </w:tblGrid>
      <w:tr w:rsidR="00131035" w:rsidRPr="00FF7C1E" w:rsidTr="00096227">
        <w:trPr>
          <w:trHeight w:val="290"/>
          <w:jc w:val="center"/>
        </w:trPr>
        <w:tc>
          <w:tcPr>
            <w:tcW w:w="3887" w:type="dxa"/>
            <w:vMerge w:val="restart"/>
            <w:vAlign w:val="center"/>
          </w:tcPr>
          <w:p w:rsidR="00131035" w:rsidRPr="00FF7C1E" w:rsidRDefault="00131035" w:rsidP="00131035">
            <w:pPr>
              <w:autoSpaceDE w:val="0"/>
              <w:autoSpaceDN w:val="0"/>
              <w:adjustRightInd w:val="0"/>
              <w:jc w:val="center"/>
            </w:pPr>
            <w:r w:rsidRPr="00FF7C1E">
              <w:t>Наименование</w:t>
            </w:r>
            <w:r w:rsidR="00155862" w:rsidRPr="00FF7C1E">
              <w:t xml:space="preserve"> показателя</w:t>
            </w:r>
          </w:p>
        </w:tc>
        <w:tc>
          <w:tcPr>
            <w:tcW w:w="2560" w:type="dxa"/>
            <w:gridSpan w:val="2"/>
          </w:tcPr>
          <w:p w:rsidR="00131035" w:rsidRPr="00FF7C1E" w:rsidRDefault="00A603D4" w:rsidP="0094442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F7C1E">
              <w:rPr>
                <w:bCs/>
              </w:rPr>
              <w:t xml:space="preserve">Фактически исполнено за </w:t>
            </w:r>
            <w:r w:rsidR="00131035" w:rsidRPr="00FF7C1E">
              <w:rPr>
                <w:b/>
              </w:rPr>
              <w:t>201</w:t>
            </w:r>
            <w:r w:rsidR="0094442C" w:rsidRPr="00FF7C1E">
              <w:rPr>
                <w:b/>
              </w:rPr>
              <w:t>6</w:t>
            </w:r>
            <w:r w:rsidR="00131035" w:rsidRPr="00FF7C1E">
              <w:rPr>
                <w:b/>
              </w:rPr>
              <w:t xml:space="preserve"> год</w:t>
            </w:r>
          </w:p>
        </w:tc>
        <w:tc>
          <w:tcPr>
            <w:tcW w:w="2614" w:type="dxa"/>
            <w:gridSpan w:val="2"/>
          </w:tcPr>
          <w:p w:rsidR="00131035" w:rsidRPr="00FF7C1E" w:rsidRDefault="00A603D4" w:rsidP="0094442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F7C1E">
              <w:rPr>
                <w:bCs/>
              </w:rPr>
              <w:t xml:space="preserve">Фактически исполнено за </w:t>
            </w:r>
            <w:r w:rsidR="00131035" w:rsidRPr="00FF7C1E">
              <w:rPr>
                <w:b/>
              </w:rPr>
              <w:t>201</w:t>
            </w:r>
            <w:r w:rsidR="0094442C" w:rsidRPr="00FF7C1E">
              <w:rPr>
                <w:b/>
              </w:rPr>
              <w:t>7</w:t>
            </w:r>
            <w:r w:rsidR="00131035" w:rsidRPr="00FF7C1E">
              <w:rPr>
                <w:b/>
              </w:rPr>
              <w:t xml:space="preserve"> год</w:t>
            </w:r>
          </w:p>
        </w:tc>
      </w:tr>
      <w:tr w:rsidR="00131035" w:rsidRPr="00FF7C1E" w:rsidTr="00096227">
        <w:trPr>
          <w:trHeight w:val="552"/>
          <w:jc w:val="center"/>
        </w:trPr>
        <w:tc>
          <w:tcPr>
            <w:tcW w:w="3887" w:type="dxa"/>
            <w:vMerge/>
          </w:tcPr>
          <w:p w:rsidR="00131035" w:rsidRPr="00FF7C1E" w:rsidRDefault="00131035" w:rsidP="00131035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92" w:type="dxa"/>
          </w:tcPr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 xml:space="preserve">сумма </w:t>
            </w:r>
          </w:p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 xml:space="preserve">удельный вес </w:t>
            </w:r>
          </w:p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(%)</w:t>
            </w:r>
          </w:p>
        </w:tc>
        <w:tc>
          <w:tcPr>
            <w:tcW w:w="1439" w:type="dxa"/>
          </w:tcPr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 xml:space="preserve">сумма </w:t>
            </w:r>
          </w:p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 xml:space="preserve">удельный вес </w:t>
            </w:r>
          </w:p>
          <w:p w:rsidR="00131035" w:rsidRPr="00FF7C1E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FF7C1E">
              <w:rPr>
                <w:bCs/>
                <w:sz w:val="20"/>
                <w:szCs w:val="20"/>
              </w:rPr>
              <w:t>(%)</w:t>
            </w:r>
          </w:p>
        </w:tc>
      </w:tr>
      <w:tr w:rsidR="0094442C" w:rsidRPr="00FF7C1E" w:rsidTr="00096227">
        <w:trPr>
          <w:trHeight w:val="463"/>
          <w:jc w:val="center"/>
        </w:trPr>
        <w:tc>
          <w:tcPr>
            <w:tcW w:w="3887" w:type="dxa"/>
          </w:tcPr>
          <w:p w:rsidR="0094442C" w:rsidRPr="00FF7C1E" w:rsidRDefault="0094442C" w:rsidP="00131035">
            <w:pPr>
              <w:rPr>
                <w:bCs/>
              </w:rPr>
            </w:pPr>
            <w:r w:rsidRPr="00FF7C1E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2" w:type="dxa"/>
          </w:tcPr>
          <w:p w:rsidR="0094442C" w:rsidRPr="00FF7C1E" w:rsidRDefault="0094442C" w:rsidP="0094442C">
            <w:pPr>
              <w:jc w:val="right"/>
              <w:rPr>
                <w:bCs/>
              </w:rPr>
            </w:pPr>
            <w:r w:rsidRPr="00FF7C1E">
              <w:rPr>
                <w:bCs/>
              </w:rPr>
              <w:t>76 818,1</w:t>
            </w:r>
          </w:p>
        </w:tc>
        <w:tc>
          <w:tcPr>
            <w:tcW w:w="1168" w:type="dxa"/>
          </w:tcPr>
          <w:p w:rsidR="0094442C" w:rsidRPr="00FF7C1E" w:rsidRDefault="0094442C" w:rsidP="0094442C">
            <w:pPr>
              <w:jc w:val="right"/>
            </w:pPr>
            <w:r w:rsidRPr="00FF7C1E">
              <w:t>55,1</w:t>
            </w:r>
          </w:p>
        </w:tc>
        <w:tc>
          <w:tcPr>
            <w:tcW w:w="1439" w:type="dxa"/>
          </w:tcPr>
          <w:p w:rsidR="0094442C" w:rsidRPr="00FF7C1E" w:rsidRDefault="00201C19" w:rsidP="00131035">
            <w:pPr>
              <w:jc w:val="right"/>
              <w:rPr>
                <w:bCs/>
              </w:rPr>
            </w:pPr>
            <w:r w:rsidRPr="00FF7C1E">
              <w:rPr>
                <w:bCs/>
              </w:rPr>
              <w:t>71 284,4</w:t>
            </w:r>
          </w:p>
        </w:tc>
        <w:tc>
          <w:tcPr>
            <w:tcW w:w="1175" w:type="dxa"/>
          </w:tcPr>
          <w:p w:rsidR="0094442C" w:rsidRPr="00FF7C1E" w:rsidRDefault="00201C19" w:rsidP="00131035">
            <w:pPr>
              <w:jc w:val="right"/>
            </w:pPr>
            <w:r w:rsidRPr="00FF7C1E">
              <w:t>48,4</w:t>
            </w:r>
          </w:p>
        </w:tc>
      </w:tr>
      <w:tr w:rsidR="0094442C" w:rsidRPr="00FF7C1E" w:rsidTr="00096227">
        <w:trPr>
          <w:trHeight w:val="581"/>
          <w:jc w:val="center"/>
        </w:trPr>
        <w:tc>
          <w:tcPr>
            <w:tcW w:w="3887" w:type="dxa"/>
          </w:tcPr>
          <w:p w:rsidR="0094442C" w:rsidRPr="00FF7C1E" w:rsidRDefault="0094442C" w:rsidP="00131035">
            <w:r w:rsidRPr="00FF7C1E">
              <w:t>Плата за негативное воздействие на окружающую среду</w:t>
            </w:r>
          </w:p>
        </w:tc>
        <w:tc>
          <w:tcPr>
            <w:tcW w:w="1392" w:type="dxa"/>
          </w:tcPr>
          <w:p w:rsidR="0094442C" w:rsidRPr="00FF7C1E" w:rsidRDefault="0094442C" w:rsidP="0094442C">
            <w:pPr>
              <w:jc w:val="right"/>
            </w:pPr>
            <w:r w:rsidRPr="00FF7C1E">
              <w:t>5 688,5</w:t>
            </w:r>
          </w:p>
        </w:tc>
        <w:tc>
          <w:tcPr>
            <w:tcW w:w="1168" w:type="dxa"/>
          </w:tcPr>
          <w:p w:rsidR="0094442C" w:rsidRPr="00FF7C1E" w:rsidRDefault="0094442C" w:rsidP="0094442C">
            <w:pPr>
              <w:jc w:val="right"/>
            </w:pPr>
            <w:r w:rsidRPr="00FF7C1E">
              <w:t>4,1</w:t>
            </w:r>
          </w:p>
        </w:tc>
        <w:tc>
          <w:tcPr>
            <w:tcW w:w="1439" w:type="dxa"/>
          </w:tcPr>
          <w:p w:rsidR="0094442C" w:rsidRPr="00FF7C1E" w:rsidRDefault="00201C19" w:rsidP="00131035">
            <w:pPr>
              <w:jc w:val="right"/>
            </w:pPr>
            <w:r w:rsidRPr="00FF7C1E">
              <w:t>1519,2</w:t>
            </w:r>
          </w:p>
        </w:tc>
        <w:tc>
          <w:tcPr>
            <w:tcW w:w="1175" w:type="dxa"/>
          </w:tcPr>
          <w:p w:rsidR="0094442C" w:rsidRPr="00FF7C1E" w:rsidRDefault="00201C19" w:rsidP="00131035">
            <w:pPr>
              <w:jc w:val="right"/>
            </w:pPr>
            <w:r w:rsidRPr="00FF7C1E">
              <w:t>1,0</w:t>
            </w:r>
          </w:p>
        </w:tc>
      </w:tr>
      <w:tr w:rsidR="0094442C" w:rsidRPr="00FF7C1E" w:rsidTr="00096227">
        <w:trPr>
          <w:trHeight w:val="581"/>
          <w:jc w:val="center"/>
        </w:trPr>
        <w:tc>
          <w:tcPr>
            <w:tcW w:w="3887" w:type="dxa"/>
          </w:tcPr>
          <w:p w:rsidR="0094442C" w:rsidRPr="00FF7C1E" w:rsidRDefault="0094442C" w:rsidP="00131035">
            <w:pPr>
              <w:rPr>
                <w:bCs/>
              </w:rPr>
            </w:pPr>
            <w:r w:rsidRPr="00FF7C1E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92" w:type="dxa"/>
          </w:tcPr>
          <w:p w:rsidR="0094442C" w:rsidRPr="00FF7C1E" w:rsidRDefault="0094442C" w:rsidP="0094442C">
            <w:pPr>
              <w:jc w:val="right"/>
              <w:rPr>
                <w:bCs/>
              </w:rPr>
            </w:pPr>
            <w:r w:rsidRPr="00FF7C1E">
              <w:rPr>
                <w:bCs/>
              </w:rPr>
              <w:t>1 105,9</w:t>
            </w:r>
          </w:p>
        </w:tc>
        <w:tc>
          <w:tcPr>
            <w:tcW w:w="1168" w:type="dxa"/>
          </w:tcPr>
          <w:p w:rsidR="0094442C" w:rsidRPr="00FF7C1E" w:rsidRDefault="0094442C" w:rsidP="0094442C">
            <w:pPr>
              <w:jc w:val="right"/>
            </w:pPr>
            <w:r w:rsidRPr="00FF7C1E">
              <w:t>0,8</w:t>
            </w:r>
          </w:p>
        </w:tc>
        <w:tc>
          <w:tcPr>
            <w:tcW w:w="1439" w:type="dxa"/>
          </w:tcPr>
          <w:p w:rsidR="0094442C" w:rsidRPr="00FF7C1E" w:rsidRDefault="00201C19" w:rsidP="00131035">
            <w:pPr>
              <w:jc w:val="right"/>
              <w:rPr>
                <w:bCs/>
              </w:rPr>
            </w:pPr>
            <w:r w:rsidRPr="00FF7C1E">
              <w:rPr>
                <w:bCs/>
              </w:rPr>
              <w:t>12 856,3</w:t>
            </w:r>
          </w:p>
        </w:tc>
        <w:tc>
          <w:tcPr>
            <w:tcW w:w="1175" w:type="dxa"/>
          </w:tcPr>
          <w:p w:rsidR="0094442C" w:rsidRPr="00FF7C1E" w:rsidRDefault="00201C19" w:rsidP="00131035">
            <w:pPr>
              <w:jc w:val="right"/>
            </w:pPr>
            <w:r w:rsidRPr="00FF7C1E">
              <w:t>8,7</w:t>
            </w:r>
          </w:p>
        </w:tc>
      </w:tr>
      <w:tr w:rsidR="0094442C" w:rsidRPr="00FF7C1E" w:rsidTr="00096227">
        <w:trPr>
          <w:trHeight w:val="290"/>
          <w:jc w:val="center"/>
        </w:trPr>
        <w:tc>
          <w:tcPr>
            <w:tcW w:w="3887" w:type="dxa"/>
          </w:tcPr>
          <w:p w:rsidR="0094442C" w:rsidRPr="00FF7C1E" w:rsidRDefault="0094442C" w:rsidP="00131035">
            <w:pPr>
              <w:rPr>
                <w:bCs/>
              </w:rPr>
            </w:pPr>
            <w:r w:rsidRPr="00FF7C1E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92" w:type="dxa"/>
          </w:tcPr>
          <w:p w:rsidR="0094442C" w:rsidRPr="00FF7C1E" w:rsidRDefault="0094442C" w:rsidP="0094442C">
            <w:pPr>
              <w:jc w:val="right"/>
              <w:rPr>
                <w:bCs/>
              </w:rPr>
            </w:pPr>
            <w:r w:rsidRPr="00FF7C1E">
              <w:rPr>
                <w:bCs/>
              </w:rPr>
              <w:t>48 815,9</w:t>
            </w:r>
          </w:p>
        </w:tc>
        <w:tc>
          <w:tcPr>
            <w:tcW w:w="1168" w:type="dxa"/>
          </w:tcPr>
          <w:p w:rsidR="0094442C" w:rsidRPr="00FF7C1E" w:rsidRDefault="0094442C" w:rsidP="0094442C">
            <w:pPr>
              <w:jc w:val="right"/>
            </w:pPr>
            <w:r w:rsidRPr="00FF7C1E">
              <w:t>35,0</w:t>
            </w:r>
          </w:p>
        </w:tc>
        <w:tc>
          <w:tcPr>
            <w:tcW w:w="1439" w:type="dxa"/>
          </w:tcPr>
          <w:p w:rsidR="0094442C" w:rsidRPr="00FF7C1E" w:rsidRDefault="00201C19" w:rsidP="00131035">
            <w:pPr>
              <w:jc w:val="right"/>
              <w:rPr>
                <w:bCs/>
              </w:rPr>
            </w:pPr>
            <w:r w:rsidRPr="00FF7C1E">
              <w:rPr>
                <w:bCs/>
              </w:rPr>
              <w:t>31 558,8</w:t>
            </w:r>
          </w:p>
        </w:tc>
        <w:tc>
          <w:tcPr>
            <w:tcW w:w="1175" w:type="dxa"/>
          </w:tcPr>
          <w:p w:rsidR="0094442C" w:rsidRPr="00FF7C1E" w:rsidRDefault="00201C19" w:rsidP="00131035">
            <w:pPr>
              <w:jc w:val="right"/>
            </w:pPr>
            <w:r w:rsidRPr="00FF7C1E">
              <w:t>21,4</w:t>
            </w:r>
          </w:p>
        </w:tc>
      </w:tr>
      <w:tr w:rsidR="0094442C" w:rsidRPr="00FF7C1E" w:rsidTr="00096227">
        <w:trPr>
          <w:trHeight w:val="290"/>
          <w:jc w:val="center"/>
        </w:trPr>
        <w:tc>
          <w:tcPr>
            <w:tcW w:w="3887" w:type="dxa"/>
          </w:tcPr>
          <w:p w:rsidR="0094442C" w:rsidRPr="00FF7C1E" w:rsidRDefault="0094442C" w:rsidP="00131035">
            <w:pPr>
              <w:rPr>
                <w:bCs/>
              </w:rPr>
            </w:pPr>
            <w:r w:rsidRPr="00FF7C1E">
              <w:rPr>
                <w:bCs/>
              </w:rPr>
              <w:t>Штрафы, санкции, возмещение ущерба</w:t>
            </w:r>
          </w:p>
        </w:tc>
        <w:tc>
          <w:tcPr>
            <w:tcW w:w="1392" w:type="dxa"/>
          </w:tcPr>
          <w:p w:rsidR="0094442C" w:rsidRPr="00FF7C1E" w:rsidRDefault="0094442C" w:rsidP="0094442C">
            <w:pPr>
              <w:jc w:val="right"/>
              <w:rPr>
                <w:bCs/>
              </w:rPr>
            </w:pPr>
            <w:r w:rsidRPr="00FF7C1E">
              <w:rPr>
                <w:bCs/>
              </w:rPr>
              <w:t>6 919,5</w:t>
            </w:r>
          </w:p>
        </w:tc>
        <w:tc>
          <w:tcPr>
            <w:tcW w:w="1168" w:type="dxa"/>
          </w:tcPr>
          <w:p w:rsidR="0094442C" w:rsidRPr="00FF7C1E" w:rsidRDefault="0094442C" w:rsidP="0094442C">
            <w:pPr>
              <w:jc w:val="right"/>
            </w:pPr>
            <w:r w:rsidRPr="00FF7C1E">
              <w:t>5,0</w:t>
            </w:r>
          </w:p>
        </w:tc>
        <w:tc>
          <w:tcPr>
            <w:tcW w:w="1439" w:type="dxa"/>
          </w:tcPr>
          <w:p w:rsidR="0094442C" w:rsidRPr="00FF7C1E" w:rsidRDefault="00201C19" w:rsidP="00131035">
            <w:pPr>
              <w:jc w:val="right"/>
              <w:rPr>
                <w:bCs/>
              </w:rPr>
            </w:pPr>
            <w:r w:rsidRPr="00FF7C1E">
              <w:rPr>
                <w:bCs/>
              </w:rPr>
              <w:t>30 049,4</w:t>
            </w:r>
          </w:p>
        </w:tc>
        <w:tc>
          <w:tcPr>
            <w:tcW w:w="1175" w:type="dxa"/>
          </w:tcPr>
          <w:p w:rsidR="0094442C" w:rsidRPr="00FF7C1E" w:rsidRDefault="00201C19" w:rsidP="00131035">
            <w:pPr>
              <w:jc w:val="right"/>
            </w:pPr>
            <w:r w:rsidRPr="00FF7C1E">
              <w:t>20,4</w:t>
            </w:r>
          </w:p>
        </w:tc>
      </w:tr>
      <w:tr w:rsidR="0094442C" w:rsidRPr="00FF7C1E" w:rsidTr="00096227">
        <w:trPr>
          <w:trHeight w:val="290"/>
          <w:jc w:val="center"/>
        </w:trPr>
        <w:tc>
          <w:tcPr>
            <w:tcW w:w="3887" w:type="dxa"/>
          </w:tcPr>
          <w:p w:rsidR="0094442C" w:rsidRPr="00FF7C1E" w:rsidRDefault="0094442C" w:rsidP="00131035">
            <w:pPr>
              <w:rPr>
                <w:bCs/>
              </w:rPr>
            </w:pPr>
            <w:r w:rsidRPr="00FF7C1E">
              <w:rPr>
                <w:bCs/>
              </w:rPr>
              <w:t>Прочие неналоговые поступления</w:t>
            </w:r>
          </w:p>
        </w:tc>
        <w:tc>
          <w:tcPr>
            <w:tcW w:w="1392" w:type="dxa"/>
          </w:tcPr>
          <w:p w:rsidR="0094442C" w:rsidRPr="00FF7C1E" w:rsidRDefault="0094442C" w:rsidP="0094442C">
            <w:pPr>
              <w:jc w:val="right"/>
              <w:rPr>
                <w:bCs/>
              </w:rPr>
            </w:pPr>
            <w:r w:rsidRPr="00FF7C1E">
              <w:rPr>
                <w:bCs/>
              </w:rPr>
              <w:t>0,0</w:t>
            </w:r>
          </w:p>
        </w:tc>
        <w:tc>
          <w:tcPr>
            <w:tcW w:w="1168" w:type="dxa"/>
          </w:tcPr>
          <w:p w:rsidR="0094442C" w:rsidRPr="00FF7C1E" w:rsidRDefault="0094442C" w:rsidP="0094442C">
            <w:pPr>
              <w:jc w:val="right"/>
            </w:pPr>
            <w:r w:rsidRPr="00FF7C1E">
              <w:t>0,0</w:t>
            </w:r>
          </w:p>
        </w:tc>
        <w:tc>
          <w:tcPr>
            <w:tcW w:w="1439" w:type="dxa"/>
          </w:tcPr>
          <w:p w:rsidR="0094442C" w:rsidRPr="00FF7C1E" w:rsidRDefault="00201C19" w:rsidP="00131035">
            <w:pPr>
              <w:jc w:val="right"/>
              <w:rPr>
                <w:bCs/>
              </w:rPr>
            </w:pPr>
            <w:r w:rsidRPr="00FF7C1E">
              <w:rPr>
                <w:bCs/>
              </w:rPr>
              <w:t>111,2</w:t>
            </w:r>
          </w:p>
        </w:tc>
        <w:tc>
          <w:tcPr>
            <w:tcW w:w="1175" w:type="dxa"/>
          </w:tcPr>
          <w:p w:rsidR="0094442C" w:rsidRPr="00FF7C1E" w:rsidRDefault="00201C19" w:rsidP="00131035">
            <w:pPr>
              <w:jc w:val="right"/>
            </w:pPr>
            <w:r w:rsidRPr="00FF7C1E">
              <w:t>0,1</w:t>
            </w:r>
          </w:p>
        </w:tc>
      </w:tr>
      <w:tr w:rsidR="0094442C" w:rsidRPr="00FF7C1E" w:rsidTr="00096227">
        <w:trPr>
          <w:trHeight w:val="290"/>
          <w:jc w:val="center"/>
        </w:trPr>
        <w:tc>
          <w:tcPr>
            <w:tcW w:w="3887" w:type="dxa"/>
          </w:tcPr>
          <w:p w:rsidR="0094442C" w:rsidRPr="00FF7C1E" w:rsidRDefault="0094442C" w:rsidP="0094442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F7C1E">
              <w:rPr>
                <w:b/>
                <w:bCs/>
              </w:rPr>
              <w:t>ИТОГО</w:t>
            </w:r>
          </w:p>
        </w:tc>
        <w:tc>
          <w:tcPr>
            <w:tcW w:w="1392" w:type="dxa"/>
          </w:tcPr>
          <w:p w:rsidR="0094442C" w:rsidRPr="00FF7C1E" w:rsidRDefault="0094442C" w:rsidP="0094442C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139 347,9</w:t>
            </w:r>
          </w:p>
        </w:tc>
        <w:tc>
          <w:tcPr>
            <w:tcW w:w="1168" w:type="dxa"/>
          </w:tcPr>
          <w:p w:rsidR="0094442C" w:rsidRPr="00FF7C1E" w:rsidRDefault="0094442C" w:rsidP="0094442C">
            <w:pPr>
              <w:jc w:val="right"/>
              <w:rPr>
                <w:b/>
              </w:rPr>
            </w:pPr>
            <w:r w:rsidRPr="00FF7C1E">
              <w:rPr>
                <w:b/>
              </w:rPr>
              <w:t>100,0</w:t>
            </w:r>
          </w:p>
        </w:tc>
        <w:tc>
          <w:tcPr>
            <w:tcW w:w="1439" w:type="dxa"/>
          </w:tcPr>
          <w:p w:rsidR="0094442C" w:rsidRPr="00FF7C1E" w:rsidRDefault="00201C19" w:rsidP="00131035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147 379,3</w:t>
            </w:r>
          </w:p>
        </w:tc>
        <w:tc>
          <w:tcPr>
            <w:tcW w:w="1175" w:type="dxa"/>
          </w:tcPr>
          <w:p w:rsidR="0094442C" w:rsidRPr="00FF7C1E" w:rsidRDefault="00201C19" w:rsidP="00131035">
            <w:pPr>
              <w:jc w:val="right"/>
              <w:rPr>
                <w:b/>
              </w:rPr>
            </w:pPr>
            <w:r w:rsidRPr="00FF7C1E">
              <w:rPr>
                <w:b/>
              </w:rPr>
              <w:t>100,0</w:t>
            </w:r>
          </w:p>
        </w:tc>
      </w:tr>
    </w:tbl>
    <w:p w:rsidR="00131035" w:rsidRPr="00FF7C1E" w:rsidRDefault="00131035" w:rsidP="004669AD">
      <w:pPr>
        <w:rPr>
          <w:b/>
          <w:bCs/>
        </w:rPr>
      </w:pPr>
    </w:p>
    <w:p w:rsidR="00131035" w:rsidRPr="00FF7C1E" w:rsidRDefault="005C60DA" w:rsidP="0009623E">
      <w:pPr>
        <w:ind w:firstLine="708"/>
        <w:jc w:val="both"/>
        <w:rPr>
          <w:b/>
        </w:rPr>
      </w:pPr>
      <w:r w:rsidRPr="00FF7C1E">
        <w:rPr>
          <w:b/>
        </w:rPr>
        <w:t>В</w:t>
      </w:r>
      <w:r w:rsidR="00131035" w:rsidRPr="00FF7C1E">
        <w:rPr>
          <w:b/>
        </w:rPr>
        <w:t xml:space="preserve"> структуре неналоговых доходов </w:t>
      </w:r>
      <w:r w:rsidR="00B13BA6" w:rsidRPr="00FF7C1E">
        <w:rPr>
          <w:b/>
        </w:rPr>
        <w:t xml:space="preserve">наблюдается рост </w:t>
      </w:r>
      <w:proofErr w:type="gramStart"/>
      <w:r w:rsidR="00B13BA6" w:rsidRPr="00FF7C1E">
        <w:rPr>
          <w:b/>
        </w:rPr>
        <w:t>по</w:t>
      </w:r>
      <w:proofErr w:type="gramEnd"/>
      <w:r w:rsidR="00B13BA6" w:rsidRPr="00FF7C1E">
        <w:rPr>
          <w:b/>
        </w:rPr>
        <w:t>:</w:t>
      </w:r>
    </w:p>
    <w:p w:rsidR="0009623E" w:rsidRPr="00FF7C1E" w:rsidRDefault="006B1F62" w:rsidP="0009623E">
      <w:pPr>
        <w:pStyle w:val="ae"/>
        <w:numPr>
          <w:ilvl w:val="0"/>
          <w:numId w:val="35"/>
        </w:numPr>
        <w:tabs>
          <w:tab w:val="left" w:pos="993"/>
        </w:tabs>
        <w:ind w:left="0" w:firstLine="708"/>
        <w:jc w:val="both"/>
      </w:pPr>
      <w:r w:rsidRPr="00FF7C1E">
        <w:rPr>
          <w:bCs/>
          <w:iCs/>
        </w:rPr>
        <w:t>Доход</w:t>
      </w:r>
      <w:r w:rsidR="004669AD" w:rsidRPr="00FF7C1E">
        <w:rPr>
          <w:bCs/>
          <w:iCs/>
        </w:rPr>
        <w:t>ам</w:t>
      </w:r>
      <w:r w:rsidRPr="00FF7C1E">
        <w:rPr>
          <w:bCs/>
          <w:iCs/>
        </w:rPr>
        <w:t xml:space="preserve"> от оказания платных услуг (работ) и компенсации затрат государства</w:t>
      </w:r>
      <w:r w:rsidR="00B13BA6" w:rsidRPr="00FF7C1E">
        <w:rPr>
          <w:bCs/>
          <w:iCs/>
        </w:rPr>
        <w:t xml:space="preserve"> на </w:t>
      </w:r>
      <w:r w:rsidR="0009623E" w:rsidRPr="00FF7C1E">
        <w:rPr>
          <w:bCs/>
          <w:iCs/>
        </w:rPr>
        <w:t>7,9</w:t>
      </w:r>
      <w:r w:rsidR="00B13BA6" w:rsidRPr="00FF7C1E">
        <w:rPr>
          <w:bCs/>
          <w:iCs/>
        </w:rPr>
        <w:t>%.</w:t>
      </w:r>
      <w:r w:rsidR="004669AD" w:rsidRPr="00FF7C1E">
        <w:rPr>
          <w:bCs/>
          <w:iCs/>
        </w:rPr>
        <w:t xml:space="preserve"> </w:t>
      </w:r>
      <w:r w:rsidR="004669AD" w:rsidRPr="00FF7C1E">
        <w:t xml:space="preserve">Объясняется </w:t>
      </w:r>
      <w:r w:rsidR="0009623E" w:rsidRPr="00FF7C1E">
        <w:t>поступлением бюджет города дебиторской задолженности прошлых лет средств от ФСС и ТОФМС (произведен возврат страховых взносов на обязательное социальное страхование по временной нетрудоспособности и в связи с материнством).</w:t>
      </w:r>
    </w:p>
    <w:p w:rsidR="0009623E" w:rsidRPr="00FF7C1E" w:rsidRDefault="0009623E" w:rsidP="0009623E">
      <w:pPr>
        <w:pStyle w:val="ae"/>
        <w:numPr>
          <w:ilvl w:val="0"/>
          <w:numId w:val="35"/>
        </w:numPr>
        <w:tabs>
          <w:tab w:val="left" w:pos="993"/>
        </w:tabs>
        <w:ind w:left="0" w:firstLine="708"/>
        <w:jc w:val="both"/>
      </w:pPr>
      <w:r w:rsidRPr="00FF7C1E">
        <w:rPr>
          <w:bCs/>
        </w:rPr>
        <w:t xml:space="preserve">Штрафам, санкциям, возмещению ущерба на 15,4%. Объясняется </w:t>
      </w:r>
      <w:r w:rsidRPr="00FF7C1E">
        <w:t>поступлением в отчетном периоде денежных взысканий (штрафов), носящих разовый характер:</w:t>
      </w:r>
    </w:p>
    <w:p w:rsidR="0009623E" w:rsidRPr="00FF7C1E" w:rsidRDefault="0009623E" w:rsidP="0009623E">
      <w:pPr>
        <w:ind w:firstLine="708"/>
        <w:jc w:val="both"/>
      </w:pPr>
      <w:proofErr w:type="gramStart"/>
      <w:r w:rsidRPr="00FF7C1E">
        <w:t>- штрафов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 в сумме 1 119,7 тыс. рублей;</w:t>
      </w:r>
      <w:proofErr w:type="gramEnd"/>
    </w:p>
    <w:p w:rsidR="0009623E" w:rsidRPr="00FF7C1E" w:rsidRDefault="0009623E" w:rsidP="0009623E">
      <w:pPr>
        <w:ind w:firstLine="708"/>
        <w:jc w:val="both"/>
      </w:pPr>
      <w:r w:rsidRPr="00FF7C1E">
        <w:t xml:space="preserve">- неустойка по муниципальным контрактам в сумме 22 931,1 тыс. рублей поступила от Окружного фонда жилищного строительства «Жилище» </w:t>
      </w:r>
      <w:proofErr w:type="gramStart"/>
      <w:r w:rsidRPr="00FF7C1E">
        <w:t>и ООО</w:t>
      </w:r>
      <w:proofErr w:type="gramEnd"/>
      <w:r w:rsidRPr="00FF7C1E">
        <w:t xml:space="preserve"> «ПРОФИ Плюс».</w:t>
      </w:r>
    </w:p>
    <w:p w:rsidR="00B13BA6" w:rsidRPr="00FF7C1E" w:rsidRDefault="00B13BA6" w:rsidP="0009623E">
      <w:pPr>
        <w:tabs>
          <w:tab w:val="left" w:pos="142"/>
          <w:tab w:val="left" w:pos="993"/>
        </w:tabs>
        <w:ind w:firstLine="708"/>
        <w:jc w:val="both"/>
        <w:rPr>
          <w:b/>
          <w:bCs/>
          <w:iCs/>
        </w:rPr>
      </w:pPr>
      <w:r w:rsidRPr="00FF7C1E">
        <w:rPr>
          <w:b/>
          <w:bCs/>
          <w:iCs/>
        </w:rPr>
        <w:t>Уменьшение удельного веса</w:t>
      </w:r>
      <w:r w:rsidR="005C60DA" w:rsidRPr="00FF7C1E">
        <w:rPr>
          <w:b/>
          <w:bCs/>
          <w:iCs/>
        </w:rPr>
        <w:t xml:space="preserve"> произошло </w:t>
      </w:r>
      <w:proofErr w:type="gramStart"/>
      <w:r w:rsidR="005C60DA" w:rsidRPr="00FF7C1E">
        <w:rPr>
          <w:b/>
          <w:bCs/>
          <w:iCs/>
        </w:rPr>
        <w:t>по</w:t>
      </w:r>
      <w:proofErr w:type="gramEnd"/>
      <w:r w:rsidR="005C60DA" w:rsidRPr="00FF7C1E">
        <w:rPr>
          <w:b/>
          <w:bCs/>
          <w:iCs/>
        </w:rPr>
        <w:t>:</w:t>
      </w:r>
    </w:p>
    <w:p w:rsidR="0009623E" w:rsidRPr="00FF7C1E" w:rsidRDefault="0009623E" w:rsidP="0009623E">
      <w:pPr>
        <w:pStyle w:val="ae"/>
        <w:numPr>
          <w:ilvl w:val="0"/>
          <w:numId w:val="33"/>
        </w:numPr>
        <w:tabs>
          <w:tab w:val="left" w:pos="851"/>
          <w:tab w:val="left" w:pos="993"/>
        </w:tabs>
        <w:ind w:left="0" w:firstLine="708"/>
        <w:jc w:val="both"/>
      </w:pPr>
      <w:r w:rsidRPr="00FF7C1E">
        <w:rPr>
          <w:bCs/>
        </w:rPr>
        <w:t>Доходам от использования имущества, находящегося в государственной и муниципальной собственности на 6,7%. О</w:t>
      </w:r>
      <w:r w:rsidRPr="00FF7C1E">
        <w:t>бусловлено исключением объектов недвижимости из казны, в связи с их реализацией посредством торгов.</w:t>
      </w:r>
    </w:p>
    <w:p w:rsidR="00743324" w:rsidRPr="00FF7C1E" w:rsidRDefault="0009623E" w:rsidP="00743324">
      <w:pPr>
        <w:pStyle w:val="ae"/>
        <w:numPr>
          <w:ilvl w:val="0"/>
          <w:numId w:val="33"/>
        </w:numPr>
        <w:tabs>
          <w:tab w:val="left" w:pos="851"/>
          <w:tab w:val="left" w:pos="993"/>
        </w:tabs>
        <w:ind w:left="0" w:firstLine="708"/>
        <w:jc w:val="both"/>
      </w:pPr>
      <w:r w:rsidRPr="00FF7C1E">
        <w:rPr>
          <w:bCs/>
          <w:iCs/>
        </w:rPr>
        <w:t>Плате за негативное воздействие на окружающую среду на 3,1 %.</w:t>
      </w:r>
      <w:r w:rsidRPr="00FF7C1E">
        <w:t xml:space="preserve"> Снижение произошло по причине изменения </w:t>
      </w:r>
      <w:r w:rsidR="00FB2FCA">
        <w:t>ф</w:t>
      </w:r>
      <w:r w:rsidRPr="00FF7C1E">
        <w:t xml:space="preserve">едерального законодательства. </w:t>
      </w:r>
      <w:proofErr w:type="gramStart"/>
      <w:r w:rsidRPr="00FF7C1E">
        <w:t>Основные изменения связаны с сокращением количества плательщиков (предприятия 4 категории); с исключением применения дополнительного коэффициента 2 на территориях, приравненных к районам Крайнего севера; с отсутствием утвержденной ставки платы по некоторым загрязняющим веществам (в т.ч. сажа); применение зачета затрат на природоохранные мероприятия при исчислении суммы платы.</w:t>
      </w:r>
      <w:proofErr w:type="gramEnd"/>
    </w:p>
    <w:p w:rsidR="005F40B9" w:rsidRPr="00FF7C1E" w:rsidRDefault="006B1F62" w:rsidP="005238E9">
      <w:pPr>
        <w:pStyle w:val="ae"/>
        <w:numPr>
          <w:ilvl w:val="0"/>
          <w:numId w:val="33"/>
        </w:numPr>
        <w:tabs>
          <w:tab w:val="left" w:pos="851"/>
          <w:tab w:val="left" w:pos="993"/>
        </w:tabs>
        <w:ind w:left="0" w:firstLine="708"/>
        <w:jc w:val="both"/>
      </w:pPr>
      <w:r w:rsidRPr="00FF7C1E">
        <w:rPr>
          <w:bCs/>
          <w:iCs/>
        </w:rPr>
        <w:t>Доход</w:t>
      </w:r>
      <w:r w:rsidR="004669AD" w:rsidRPr="00FF7C1E">
        <w:rPr>
          <w:bCs/>
          <w:iCs/>
        </w:rPr>
        <w:t>ам</w:t>
      </w:r>
      <w:r w:rsidRPr="00FF7C1E">
        <w:rPr>
          <w:bCs/>
          <w:iCs/>
        </w:rPr>
        <w:t xml:space="preserve"> от продажи материальных и нематериальных активов</w:t>
      </w:r>
      <w:r w:rsidR="005C60DA" w:rsidRPr="00FF7C1E">
        <w:rPr>
          <w:bCs/>
          <w:iCs/>
        </w:rPr>
        <w:t xml:space="preserve"> на </w:t>
      </w:r>
      <w:r w:rsidR="0009623E" w:rsidRPr="00FF7C1E">
        <w:rPr>
          <w:bCs/>
          <w:iCs/>
        </w:rPr>
        <w:t>13,6</w:t>
      </w:r>
      <w:r w:rsidR="005C60DA" w:rsidRPr="00FF7C1E">
        <w:rPr>
          <w:bCs/>
          <w:iCs/>
        </w:rPr>
        <w:t>%.</w:t>
      </w:r>
      <w:r w:rsidR="004669AD" w:rsidRPr="00FF7C1E">
        <w:rPr>
          <w:bCs/>
          <w:iCs/>
        </w:rPr>
        <w:t xml:space="preserve"> </w:t>
      </w:r>
      <w:r w:rsidR="00743324" w:rsidRPr="00FF7C1E">
        <w:t xml:space="preserve">Снижение обусловлено тем, что объекты недвижимости, находящиеся в собственности муниципального образования городской округ город Югорск, подлежащие приватизации в 2017 году являлись неликвидными (техническое состояние, износ). </w:t>
      </w:r>
      <w:r w:rsidR="00743324" w:rsidRPr="00FF7C1E">
        <w:lastRenderedPageBreak/>
        <w:t>Кроме того, в 2017 году сократилось количество обращений физических лиц по выкупу земельных участков в собственность.</w:t>
      </w:r>
    </w:p>
    <w:p w:rsidR="005238E9" w:rsidRPr="00FF7C1E" w:rsidRDefault="005238E9" w:rsidP="005238E9">
      <w:pPr>
        <w:tabs>
          <w:tab w:val="left" w:pos="851"/>
          <w:tab w:val="left" w:pos="993"/>
        </w:tabs>
        <w:jc w:val="both"/>
      </w:pPr>
    </w:p>
    <w:p w:rsidR="006B1F62" w:rsidRPr="00FF7C1E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FF7C1E">
        <w:rPr>
          <w:b/>
          <w:bCs/>
          <w:sz w:val="28"/>
          <w:szCs w:val="28"/>
          <w:u w:val="single"/>
        </w:rPr>
        <w:t>Безвозмездные поступления</w:t>
      </w:r>
    </w:p>
    <w:p w:rsidR="006B1F62" w:rsidRPr="00FF7C1E" w:rsidRDefault="006B1F62" w:rsidP="006B1F62">
      <w:pPr>
        <w:jc w:val="center"/>
        <w:rPr>
          <w:b/>
          <w:bCs/>
          <w:u w:val="single"/>
        </w:rPr>
      </w:pPr>
    </w:p>
    <w:p w:rsidR="006B1F62" w:rsidRPr="00FF7C1E" w:rsidRDefault="006B1F62" w:rsidP="006B1F62">
      <w:pPr>
        <w:ind w:firstLine="708"/>
        <w:jc w:val="both"/>
      </w:pPr>
      <w:r w:rsidRPr="00FF7C1E">
        <w:t>Первоначально в бюджете города Югорска на 201</w:t>
      </w:r>
      <w:r w:rsidR="00742B22" w:rsidRPr="00FF7C1E">
        <w:t>7</w:t>
      </w:r>
      <w:r w:rsidRPr="00FF7C1E">
        <w:t xml:space="preserve"> год безвозмездные поступления утверждены в сумме</w:t>
      </w:r>
      <w:r w:rsidR="00A11778" w:rsidRPr="00FF7C1E">
        <w:t xml:space="preserve"> </w:t>
      </w:r>
      <w:r w:rsidR="00742B22" w:rsidRPr="00FF7C1E">
        <w:t>1 752 380,8</w:t>
      </w:r>
      <w:r w:rsidRPr="00FF7C1E">
        <w:t xml:space="preserve"> тыс. рублей. В течение </w:t>
      </w:r>
      <w:r w:rsidR="00F86A9A" w:rsidRPr="00FF7C1E">
        <w:t>финансового года</w:t>
      </w:r>
      <w:r w:rsidRPr="00FF7C1E">
        <w:t xml:space="preserve"> бюджету города дополнительно были выделены безвозмездные поступления в сумме </w:t>
      </w:r>
      <w:r w:rsidR="00742B22" w:rsidRPr="00FF7C1E">
        <w:t>860 202,2</w:t>
      </w:r>
      <w:r w:rsidR="00A11778" w:rsidRPr="00FF7C1E">
        <w:t xml:space="preserve"> </w:t>
      </w:r>
      <w:r w:rsidRPr="00FF7C1E">
        <w:t>тыс. рублей.</w:t>
      </w:r>
      <w:r w:rsidR="00F86A9A" w:rsidRPr="00FF7C1E">
        <w:t xml:space="preserve"> Уточненный план составил </w:t>
      </w:r>
      <w:r w:rsidR="00742B22" w:rsidRPr="00FF7C1E">
        <w:t>2 612 583,0</w:t>
      </w:r>
      <w:r w:rsidR="00F86A9A" w:rsidRPr="00FF7C1E">
        <w:t xml:space="preserve"> тыс.</w:t>
      </w:r>
      <w:r w:rsidR="00A9282F">
        <w:t xml:space="preserve"> </w:t>
      </w:r>
      <w:r w:rsidR="00F86A9A" w:rsidRPr="00FF7C1E">
        <w:t xml:space="preserve">рублей. За отчетный период в бюджет города фактически поступило </w:t>
      </w:r>
      <w:r w:rsidR="00742B22" w:rsidRPr="00FF7C1E">
        <w:t>2 612 033,6</w:t>
      </w:r>
      <w:r w:rsidR="00F86A9A" w:rsidRPr="00FF7C1E">
        <w:t xml:space="preserve"> тыс.</w:t>
      </w:r>
      <w:r w:rsidR="00A9282F">
        <w:t xml:space="preserve"> </w:t>
      </w:r>
      <w:r w:rsidR="00F86A9A" w:rsidRPr="00FF7C1E">
        <w:t>рублей.</w:t>
      </w:r>
      <w:r w:rsidRPr="00FF7C1E">
        <w:t xml:space="preserve"> </w:t>
      </w:r>
      <w:r w:rsidR="00F86A9A" w:rsidRPr="00FF7C1E">
        <w:t xml:space="preserve">Исполнение к уточненному плану составило </w:t>
      </w:r>
      <w:r w:rsidR="00742B22" w:rsidRPr="00FF7C1E">
        <w:t>100,0</w:t>
      </w:r>
      <w:r w:rsidR="00F86A9A" w:rsidRPr="00FF7C1E">
        <w:t>%.</w:t>
      </w:r>
    </w:p>
    <w:p w:rsidR="007757C7" w:rsidRPr="00FF7C1E" w:rsidRDefault="007757C7" w:rsidP="007757C7">
      <w:pPr>
        <w:ind w:firstLine="709"/>
        <w:jc w:val="both"/>
      </w:pPr>
      <w:r w:rsidRPr="00FF7C1E">
        <w:t>Доля безвозмездных поступлений в общей сумме всех доходов, поступивших за 201</w:t>
      </w:r>
      <w:r w:rsidR="00742B22" w:rsidRPr="00FF7C1E">
        <w:t>7</w:t>
      </w:r>
      <w:r w:rsidRPr="00FF7C1E">
        <w:t xml:space="preserve"> год, составила </w:t>
      </w:r>
      <w:r w:rsidR="00742B22" w:rsidRPr="00FF7C1E">
        <w:t>70,1</w:t>
      </w:r>
      <w:r w:rsidRPr="00FF7C1E">
        <w:t xml:space="preserve">%. </w:t>
      </w:r>
    </w:p>
    <w:p w:rsidR="001736BF" w:rsidRPr="00FF7C1E" w:rsidRDefault="001736BF" w:rsidP="001736BF">
      <w:pPr>
        <w:ind w:firstLine="708"/>
        <w:jc w:val="both"/>
      </w:pPr>
      <w:r w:rsidRPr="00FF7C1E">
        <w:t>Информация о суммах</w:t>
      </w:r>
      <w:r w:rsidR="00A67BE2">
        <w:t>,</w:t>
      </w:r>
      <w:r w:rsidRPr="00FF7C1E">
        <w:t xml:space="preserve"> дополнительно выделенных безвозмездных поступлений в 201</w:t>
      </w:r>
      <w:r w:rsidR="00742B22" w:rsidRPr="00FF7C1E">
        <w:t>7</w:t>
      </w:r>
      <w:r w:rsidRPr="00FF7C1E">
        <w:t xml:space="preserve"> году</w:t>
      </w:r>
      <w:r w:rsidR="00A67BE2">
        <w:t>,</w:t>
      </w:r>
      <w:r w:rsidRPr="00FF7C1E">
        <w:t xml:space="preserve"> представлена в </w:t>
      </w:r>
      <w:r w:rsidR="005F40B9" w:rsidRPr="00FF7C1E">
        <w:t>т</w:t>
      </w:r>
      <w:r w:rsidRPr="00FF7C1E">
        <w:t>аблице</w:t>
      </w:r>
      <w:r w:rsidR="005F40B9" w:rsidRPr="00FF7C1E">
        <w:t>:</w:t>
      </w:r>
    </w:p>
    <w:p w:rsidR="005F40B9" w:rsidRDefault="005F40B9" w:rsidP="001736BF">
      <w:pPr>
        <w:ind w:firstLine="708"/>
        <w:jc w:val="both"/>
      </w:pPr>
    </w:p>
    <w:p w:rsidR="00A9282F" w:rsidRDefault="00A9282F" w:rsidP="00A9282F">
      <w:pPr>
        <w:ind w:firstLine="708"/>
        <w:jc w:val="right"/>
      </w:pPr>
      <w:r w:rsidRPr="0057765F">
        <w:t>Таблица</w:t>
      </w:r>
      <w:r w:rsidR="002A6CFA">
        <w:t xml:space="preserve"> 9</w:t>
      </w:r>
    </w:p>
    <w:p w:rsidR="00A9282F" w:rsidRPr="00FF7C1E" w:rsidRDefault="00A9282F" w:rsidP="001736BF">
      <w:pPr>
        <w:ind w:firstLine="708"/>
        <w:jc w:val="both"/>
      </w:pPr>
    </w:p>
    <w:p w:rsidR="001736BF" w:rsidRPr="00FF7C1E" w:rsidRDefault="001736BF" w:rsidP="00F86A9A">
      <w:pPr>
        <w:jc w:val="center"/>
        <w:rPr>
          <w:b/>
        </w:rPr>
      </w:pPr>
      <w:r w:rsidRPr="00FF7C1E">
        <w:rPr>
          <w:b/>
        </w:rPr>
        <w:t>Информация о суммах</w:t>
      </w:r>
      <w:r w:rsidR="00A67BE2">
        <w:rPr>
          <w:b/>
        </w:rPr>
        <w:t>,</w:t>
      </w:r>
      <w:r w:rsidRPr="00FF7C1E">
        <w:rPr>
          <w:b/>
        </w:rPr>
        <w:t xml:space="preserve"> дополнительно выделенных </w:t>
      </w:r>
    </w:p>
    <w:p w:rsidR="00F86A9A" w:rsidRPr="00FF7C1E" w:rsidRDefault="001736BF" w:rsidP="00F86A9A">
      <w:pPr>
        <w:jc w:val="center"/>
        <w:rPr>
          <w:b/>
        </w:rPr>
      </w:pPr>
      <w:r w:rsidRPr="00FF7C1E">
        <w:rPr>
          <w:b/>
        </w:rPr>
        <w:t>безвозмездных поступлений в 201</w:t>
      </w:r>
      <w:r w:rsidR="00742B22" w:rsidRPr="00FF7C1E">
        <w:rPr>
          <w:b/>
        </w:rPr>
        <w:t>7</w:t>
      </w:r>
      <w:r w:rsidRPr="00FF7C1E">
        <w:rPr>
          <w:b/>
        </w:rPr>
        <w:t xml:space="preserve"> году</w:t>
      </w:r>
    </w:p>
    <w:p w:rsidR="006750E0" w:rsidRPr="00FF7C1E" w:rsidRDefault="00F86A9A" w:rsidP="00F86A9A">
      <w:pPr>
        <w:ind w:firstLine="708"/>
        <w:jc w:val="right"/>
      </w:pPr>
      <w:r w:rsidRPr="00FF7C1E">
        <w:t>тыс.</w:t>
      </w:r>
      <w:r w:rsidR="00A9282F">
        <w:t xml:space="preserve"> </w:t>
      </w:r>
      <w:r w:rsidRPr="00FF7C1E">
        <w:t>рублей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2"/>
        <w:gridCol w:w="1560"/>
        <w:gridCol w:w="1842"/>
      </w:tblGrid>
      <w:tr w:rsidR="00742B22" w:rsidRPr="00FF7C1E" w:rsidTr="00096227">
        <w:tc>
          <w:tcPr>
            <w:tcW w:w="3936" w:type="dxa"/>
            <w:vAlign w:val="center"/>
          </w:tcPr>
          <w:p w:rsidR="00742B22" w:rsidRPr="00FF7C1E" w:rsidRDefault="00742B22" w:rsidP="00096227">
            <w:pPr>
              <w:jc w:val="center"/>
              <w:rPr>
                <w:bCs/>
              </w:rPr>
            </w:pPr>
            <w:r w:rsidRPr="00FF7C1E">
              <w:rPr>
                <w:bCs/>
              </w:rPr>
              <w:t>Наименование показателя</w:t>
            </w:r>
          </w:p>
        </w:tc>
        <w:tc>
          <w:tcPr>
            <w:tcW w:w="1842" w:type="dxa"/>
            <w:vAlign w:val="center"/>
          </w:tcPr>
          <w:p w:rsidR="00742B22" w:rsidRPr="00FF7C1E" w:rsidRDefault="00742B22" w:rsidP="00096227">
            <w:pPr>
              <w:jc w:val="center"/>
              <w:rPr>
                <w:bCs/>
              </w:rPr>
            </w:pPr>
            <w:r w:rsidRPr="00FF7C1E">
              <w:rPr>
                <w:bCs/>
              </w:rPr>
              <w:t>Утвержденный план на 2017 год по решению Думы от 23.12.2016 № 116</w:t>
            </w:r>
          </w:p>
        </w:tc>
        <w:tc>
          <w:tcPr>
            <w:tcW w:w="1560" w:type="dxa"/>
            <w:vAlign w:val="center"/>
          </w:tcPr>
          <w:p w:rsidR="00742B22" w:rsidRPr="00FF7C1E" w:rsidRDefault="00742B22" w:rsidP="00096227">
            <w:pPr>
              <w:jc w:val="center"/>
            </w:pPr>
            <w:r w:rsidRPr="00FF7C1E">
              <w:t>Уточненный план</w:t>
            </w:r>
          </w:p>
          <w:p w:rsidR="00742B22" w:rsidRPr="00FF7C1E" w:rsidRDefault="00742B22" w:rsidP="00096227">
            <w:pPr>
              <w:jc w:val="center"/>
              <w:rPr>
                <w:bCs/>
              </w:rPr>
            </w:pPr>
            <w:r w:rsidRPr="00FF7C1E">
              <w:t>на 2017 год</w:t>
            </w:r>
          </w:p>
        </w:tc>
        <w:tc>
          <w:tcPr>
            <w:tcW w:w="1842" w:type="dxa"/>
            <w:vAlign w:val="center"/>
          </w:tcPr>
          <w:p w:rsidR="00742B22" w:rsidRPr="00FF7C1E" w:rsidRDefault="00742B22" w:rsidP="00096227">
            <w:pPr>
              <w:jc w:val="center"/>
              <w:rPr>
                <w:bCs/>
              </w:rPr>
            </w:pPr>
            <w:r w:rsidRPr="00FF7C1E">
              <w:t>Сумма дополнительно выделенных безвозмездных поступлений</w:t>
            </w:r>
          </w:p>
        </w:tc>
      </w:tr>
      <w:tr w:rsidR="00742B22" w:rsidRPr="00FF7C1E" w:rsidTr="00096227">
        <w:tc>
          <w:tcPr>
            <w:tcW w:w="3936" w:type="dxa"/>
          </w:tcPr>
          <w:p w:rsidR="00742B22" w:rsidRPr="00FF7C1E" w:rsidRDefault="00742B22" w:rsidP="00EB5C16">
            <w:pPr>
              <w:rPr>
                <w:b/>
                <w:bCs/>
                <w:sz w:val="22"/>
                <w:szCs w:val="22"/>
              </w:rPr>
            </w:pPr>
            <w:r w:rsidRPr="00FF7C1E">
              <w:rPr>
                <w:b/>
                <w:bCs/>
                <w:sz w:val="22"/>
                <w:szCs w:val="22"/>
              </w:rPr>
              <w:t>Безвозмездные поступления, всего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1 752 380,8</w:t>
            </w:r>
          </w:p>
        </w:tc>
        <w:tc>
          <w:tcPr>
            <w:tcW w:w="1560" w:type="dxa"/>
          </w:tcPr>
          <w:p w:rsidR="00742B22" w:rsidRPr="00FF7C1E" w:rsidRDefault="009D33C4" w:rsidP="00EB5C16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2 612 583,0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+860 202,2</w:t>
            </w:r>
          </w:p>
        </w:tc>
      </w:tr>
      <w:tr w:rsidR="00742B22" w:rsidRPr="00FF7C1E" w:rsidTr="00096227">
        <w:tc>
          <w:tcPr>
            <w:tcW w:w="3936" w:type="dxa"/>
          </w:tcPr>
          <w:p w:rsidR="00742B22" w:rsidRPr="00FF7C1E" w:rsidRDefault="00742B22" w:rsidP="00EB5C16">
            <w:pPr>
              <w:jc w:val="both"/>
            </w:pPr>
            <w:r w:rsidRPr="00FF7C1E">
              <w:rPr>
                <w:sz w:val="22"/>
                <w:szCs w:val="22"/>
              </w:rPr>
              <w:t>в том числе:</w:t>
            </w:r>
          </w:p>
        </w:tc>
        <w:tc>
          <w:tcPr>
            <w:tcW w:w="1842" w:type="dxa"/>
          </w:tcPr>
          <w:p w:rsidR="00742B22" w:rsidRPr="00FF7C1E" w:rsidRDefault="00742B22" w:rsidP="00EB5C16">
            <w:pPr>
              <w:jc w:val="right"/>
            </w:pPr>
          </w:p>
        </w:tc>
        <w:tc>
          <w:tcPr>
            <w:tcW w:w="1560" w:type="dxa"/>
          </w:tcPr>
          <w:p w:rsidR="00742B22" w:rsidRPr="00FF7C1E" w:rsidRDefault="00742B22" w:rsidP="00EB5C16">
            <w:pPr>
              <w:jc w:val="right"/>
            </w:pPr>
          </w:p>
        </w:tc>
        <w:tc>
          <w:tcPr>
            <w:tcW w:w="1842" w:type="dxa"/>
          </w:tcPr>
          <w:p w:rsidR="00742B22" w:rsidRPr="00FF7C1E" w:rsidRDefault="00742B22" w:rsidP="00EB5C16">
            <w:pPr>
              <w:jc w:val="right"/>
            </w:pPr>
          </w:p>
        </w:tc>
      </w:tr>
      <w:tr w:rsidR="00742B22" w:rsidRPr="00FF7C1E" w:rsidTr="00096227">
        <w:tc>
          <w:tcPr>
            <w:tcW w:w="3936" w:type="dxa"/>
          </w:tcPr>
          <w:p w:rsidR="00742B22" w:rsidRPr="00FF7C1E" w:rsidRDefault="00742B22" w:rsidP="00EB5C16">
            <w:pPr>
              <w:jc w:val="both"/>
            </w:pPr>
            <w:r w:rsidRPr="00FF7C1E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132 007,6</w:t>
            </w:r>
          </w:p>
        </w:tc>
        <w:tc>
          <w:tcPr>
            <w:tcW w:w="1560" w:type="dxa"/>
          </w:tcPr>
          <w:p w:rsidR="00742B22" w:rsidRPr="00FF7C1E" w:rsidRDefault="009D33C4" w:rsidP="00EB5C16">
            <w:pPr>
              <w:jc w:val="right"/>
            </w:pPr>
            <w:r w:rsidRPr="00FF7C1E">
              <w:t>216 020,0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+84 012,4</w:t>
            </w:r>
          </w:p>
        </w:tc>
      </w:tr>
      <w:tr w:rsidR="00742B22" w:rsidRPr="00FF7C1E" w:rsidTr="00096227">
        <w:tc>
          <w:tcPr>
            <w:tcW w:w="3936" w:type="dxa"/>
          </w:tcPr>
          <w:p w:rsidR="00742B22" w:rsidRPr="00FF7C1E" w:rsidRDefault="00742B22" w:rsidP="00EB5C16">
            <w:pPr>
              <w:jc w:val="both"/>
            </w:pPr>
            <w:r w:rsidRPr="00FF7C1E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1 236 287,3</w:t>
            </w:r>
          </w:p>
        </w:tc>
        <w:tc>
          <w:tcPr>
            <w:tcW w:w="1560" w:type="dxa"/>
          </w:tcPr>
          <w:p w:rsidR="00742B22" w:rsidRPr="00FF7C1E" w:rsidRDefault="009D33C4" w:rsidP="00EB5C16">
            <w:pPr>
              <w:jc w:val="right"/>
            </w:pPr>
            <w:r w:rsidRPr="00FF7C1E">
              <w:t>1 307 400,4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+71 113,1</w:t>
            </w:r>
          </w:p>
        </w:tc>
      </w:tr>
      <w:tr w:rsidR="00742B22" w:rsidRPr="00FF7C1E" w:rsidTr="00096227">
        <w:tc>
          <w:tcPr>
            <w:tcW w:w="3936" w:type="dxa"/>
          </w:tcPr>
          <w:p w:rsidR="00742B22" w:rsidRPr="00FF7C1E" w:rsidRDefault="00742B22" w:rsidP="00EB5C16">
            <w:pPr>
              <w:jc w:val="both"/>
            </w:pPr>
            <w:r w:rsidRPr="00FF7C1E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383 225,9</w:t>
            </w:r>
          </w:p>
        </w:tc>
        <w:tc>
          <w:tcPr>
            <w:tcW w:w="1560" w:type="dxa"/>
          </w:tcPr>
          <w:p w:rsidR="00742B22" w:rsidRPr="00FF7C1E" w:rsidRDefault="009D33C4" w:rsidP="00EB5C16">
            <w:pPr>
              <w:jc w:val="right"/>
            </w:pPr>
            <w:r w:rsidRPr="00FF7C1E">
              <w:t>957 631,4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+574 405,5</w:t>
            </w:r>
          </w:p>
        </w:tc>
      </w:tr>
      <w:tr w:rsidR="00742B22" w:rsidRPr="00FF7C1E" w:rsidTr="00096227">
        <w:trPr>
          <w:trHeight w:val="344"/>
        </w:trPr>
        <w:tc>
          <w:tcPr>
            <w:tcW w:w="3936" w:type="dxa"/>
          </w:tcPr>
          <w:p w:rsidR="00742B22" w:rsidRPr="00FF7C1E" w:rsidRDefault="00742B22" w:rsidP="00EB5C16">
            <w:pPr>
              <w:jc w:val="both"/>
            </w:pPr>
            <w:r w:rsidRPr="00FF7C1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860,0</w:t>
            </w:r>
          </w:p>
        </w:tc>
        <w:tc>
          <w:tcPr>
            <w:tcW w:w="1560" w:type="dxa"/>
          </w:tcPr>
          <w:p w:rsidR="00742B22" w:rsidRPr="00FF7C1E" w:rsidRDefault="009D33C4" w:rsidP="00EB5C16">
            <w:pPr>
              <w:jc w:val="right"/>
            </w:pPr>
            <w:r w:rsidRPr="00FF7C1E">
              <w:t>106 031,2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+105 171,2</w:t>
            </w:r>
          </w:p>
        </w:tc>
      </w:tr>
      <w:tr w:rsidR="00742B22" w:rsidRPr="00FF7C1E" w:rsidTr="00096227">
        <w:tc>
          <w:tcPr>
            <w:tcW w:w="3936" w:type="dxa"/>
          </w:tcPr>
          <w:p w:rsidR="00742B22" w:rsidRPr="00FF7C1E" w:rsidRDefault="00742B22" w:rsidP="00EB5C16">
            <w:pPr>
              <w:jc w:val="both"/>
            </w:pPr>
            <w:r w:rsidRPr="00FF7C1E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0,0</w:t>
            </w:r>
          </w:p>
        </w:tc>
        <w:tc>
          <w:tcPr>
            <w:tcW w:w="1560" w:type="dxa"/>
          </w:tcPr>
          <w:p w:rsidR="00742B22" w:rsidRPr="00FF7C1E" w:rsidRDefault="009D33C4" w:rsidP="00EB5C16">
            <w:pPr>
              <w:jc w:val="right"/>
            </w:pPr>
            <w:r w:rsidRPr="00FF7C1E">
              <w:t>25 638,2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+25 638,2</w:t>
            </w:r>
          </w:p>
        </w:tc>
      </w:tr>
      <w:tr w:rsidR="00742B22" w:rsidRPr="00FF7C1E" w:rsidTr="00096227">
        <w:tc>
          <w:tcPr>
            <w:tcW w:w="3936" w:type="dxa"/>
          </w:tcPr>
          <w:p w:rsidR="00742B22" w:rsidRPr="00FF7C1E" w:rsidRDefault="00742B22" w:rsidP="00EB5C16">
            <w:pPr>
              <w:jc w:val="both"/>
            </w:pPr>
            <w:r w:rsidRPr="00FF7C1E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0,0</w:t>
            </w:r>
          </w:p>
        </w:tc>
        <w:tc>
          <w:tcPr>
            <w:tcW w:w="1560" w:type="dxa"/>
          </w:tcPr>
          <w:p w:rsidR="00742B22" w:rsidRPr="00FF7C1E" w:rsidRDefault="009D33C4" w:rsidP="00EB5C16">
            <w:pPr>
              <w:jc w:val="right"/>
            </w:pPr>
            <w:r w:rsidRPr="00FF7C1E">
              <w:t>-138,2</w:t>
            </w:r>
          </w:p>
        </w:tc>
        <w:tc>
          <w:tcPr>
            <w:tcW w:w="1842" w:type="dxa"/>
          </w:tcPr>
          <w:p w:rsidR="00742B22" w:rsidRPr="00FF7C1E" w:rsidRDefault="009D33C4" w:rsidP="00EB5C16">
            <w:pPr>
              <w:jc w:val="right"/>
            </w:pPr>
            <w:r w:rsidRPr="00FF7C1E">
              <w:t>-138,2</w:t>
            </w:r>
          </w:p>
        </w:tc>
      </w:tr>
    </w:tbl>
    <w:p w:rsidR="00777F11" w:rsidRPr="00FF7C1E" w:rsidRDefault="00753D19" w:rsidP="0087143F">
      <w:pPr>
        <w:jc w:val="both"/>
        <w:rPr>
          <w:noProof/>
        </w:rPr>
      </w:pPr>
      <w:r w:rsidRPr="00FF7C1E">
        <w:rPr>
          <w:noProof/>
        </w:rPr>
        <w:tab/>
      </w:r>
    </w:p>
    <w:p w:rsidR="00753D19" w:rsidRPr="0057765F" w:rsidRDefault="00753D19" w:rsidP="00777F11">
      <w:pPr>
        <w:ind w:firstLine="708"/>
        <w:jc w:val="both"/>
        <w:rPr>
          <w:noProof/>
        </w:rPr>
      </w:pPr>
      <w:r w:rsidRPr="00FF7C1E">
        <w:rPr>
          <w:noProof/>
        </w:rPr>
        <w:t>Исполнение по безвозмездным поступлениям, поступившим в бюджет города Югорска за 201</w:t>
      </w:r>
      <w:r w:rsidR="000E4D70" w:rsidRPr="00FF7C1E">
        <w:rPr>
          <w:noProof/>
        </w:rPr>
        <w:t>7</w:t>
      </w:r>
      <w:r w:rsidR="00A67BE2">
        <w:rPr>
          <w:noProof/>
        </w:rPr>
        <w:t xml:space="preserve"> год, </w:t>
      </w:r>
      <w:r w:rsidRPr="00FF7C1E">
        <w:rPr>
          <w:noProof/>
        </w:rPr>
        <w:t xml:space="preserve">представлено </w:t>
      </w:r>
      <w:r w:rsidR="001F0EA1">
        <w:rPr>
          <w:noProof/>
        </w:rPr>
        <w:t>на</w:t>
      </w:r>
      <w:r w:rsidRPr="00FF7C1E">
        <w:rPr>
          <w:noProof/>
        </w:rPr>
        <w:t xml:space="preserve"> </w:t>
      </w:r>
      <w:r w:rsidR="001F0EA1" w:rsidRPr="0057765F">
        <w:rPr>
          <w:noProof/>
        </w:rPr>
        <w:t>д</w:t>
      </w:r>
      <w:r w:rsidRPr="0057765F">
        <w:rPr>
          <w:noProof/>
        </w:rPr>
        <w:t>иаграмме 5.</w:t>
      </w: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096227" w:rsidRPr="0057765F" w:rsidRDefault="00096227" w:rsidP="00777F11">
      <w:pPr>
        <w:ind w:firstLine="708"/>
        <w:jc w:val="both"/>
        <w:rPr>
          <w:noProof/>
        </w:rPr>
      </w:pPr>
    </w:p>
    <w:p w:rsidR="00753D19" w:rsidRDefault="00753D19" w:rsidP="00753D19">
      <w:pPr>
        <w:jc w:val="right"/>
        <w:rPr>
          <w:noProof/>
        </w:rPr>
      </w:pPr>
      <w:r w:rsidRPr="0057765F">
        <w:rPr>
          <w:noProof/>
        </w:rPr>
        <w:lastRenderedPageBreak/>
        <w:t>Диаграмма 5</w:t>
      </w:r>
    </w:p>
    <w:p w:rsidR="00834DB1" w:rsidRDefault="00834DB1" w:rsidP="00753D19">
      <w:pPr>
        <w:jc w:val="right"/>
        <w:rPr>
          <w:noProof/>
        </w:rPr>
      </w:pPr>
    </w:p>
    <w:p w:rsidR="00834DB1" w:rsidRPr="00834DB1" w:rsidRDefault="00834DB1" w:rsidP="00834DB1">
      <w:pPr>
        <w:jc w:val="center"/>
        <w:rPr>
          <w:b/>
          <w:noProof/>
        </w:rPr>
      </w:pPr>
      <w:r w:rsidRPr="00834DB1">
        <w:rPr>
          <w:b/>
          <w:noProof/>
        </w:rPr>
        <w:t xml:space="preserve">Исполнение по безвозмездным поступлениям, поступившим </w:t>
      </w:r>
    </w:p>
    <w:p w:rsidR="00834DB1" w:rsidRDefault="00834DB1" w:rsidP="00834DB1">
      <w:pPr>
        <w:jc w:val="center"/>
        <w:rPr>
          <w:b/>
          <w:noProof/>
        </w:rPr>
      </w:pPr>
      <w:r w:rsidRPr="00834DB1">
        <w:rPr>
          <w:b/>
          <w:noProof/>
        </w:rPr>
        <w:t>в бюджет города Югорска за 2017 год</w:t>
      </w:r>
    </w:p>
    <w:p w:rsidR="00834DB1" w:rsidRPr="00FF7C1E" w:rsidRDefault="00834DB1" w:rsidP="00834DB1">
      <w:pPr>
        <w:jc w:val="right"/>
      </w:pPr>
      <w:r w:rsidRPr="00FF7C1E">
        <w:t>тыс.</w:t>
      </w:r>
      <w:r>
        <w:t xml:space="preserve"> </w:t>
      </w:r>
      <w:r w:rsidRPr="00FF7C1E">
        <w:t>рублей</w:t>
      </w:r>
    </w:p>
    <w:p w:rsidR="00834DB1" w:rsidRPr="00834DB1" w:rsidRDefault="00834DB1" w:rsidP="00834DB1">
      <w:pPr>
        <w:jc w:val="right"/>
        <w:rPr>
          <w:b/>
          <w:noProof/>
        </w:rPr>
      </w:pPr>
    </w:p>
    <w:p w:rsidR="00817152" w:rsidRPr="00FF7C1E" w:rsidRDefault="001D4F52" w:rsidP="00D93C03">
      <w:pPr>
        <w:jc w:val="center"/>
      </w:pPr>
      <w:r w:rsidRPr="0057765F">
        <w:rPr>
          <w:noProof/>
        </w:rPr>
        <w:drawing>
          <wp:inline distT="0" distB="0" distL="0" distR="0">
            <wp:extent cx="5940000" cy="4284590"/>
            <wp:effectExtent l="0" t="0" r="0" b="0"/>
            <wp:docPr id="16" name="Рисунок 15" descr="Слайд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428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D70" w:rsidRPr="00FF7C1E" w:rsidRDefault="000E4D70" w:rsidP="006B1F62">
      <w:pPr>
        <w:jc w:val="center"/>
        <w:rPr>
          <w:b/>
          <w:bCs/>
        </w:rPr>
      </w:pPr>
    </w:p>
    <w:p w:rsidR="006B1F62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>Дотации бюджетам городских округов</w:t>
      </w:r>
    </w:p>
    <w:p w:rsidR="006B1F62" w:rsidRPr="00FF7C1E" w:rsidRDefault="006B1F62" w:rsidP="006B1F62">
      <w:pPr>
        <w:jc w:val="center"/>
        <w:rPr>
          <w:b/>
          <w:bCs/>
        </w:rPr>
      </w:pPr>
    </w:p>
    <w:p w:rsidR="006B1F62" w:rsidRPr="00FF7C1E" w:rsidRDefault="006B1F62" w:rsidP="00E05C01">
      <w:pPr>
        <w:ind w:firstLine="708"/>
        <w:jc w:val="both"/>
      </w:pPr>
      <w:proofErr w:type="gramStart"/>
      <w:r w:rsidRPr="00FF7C1E">
        <w:t>Первоначально в бюджете города Югорска на 201</w:t>
      </w:r>
      <w:r w:rsidR="000E4D70" w:rsidRPr="00FF7C1E">
        <w:t>7</w:t>
      </w:r>
      <w:r w:rsidRPr="00FF7C1E">
        <w:t xml:space="preserve"> год </w:t>
      </w:r>
      <w:r w:rsidR="00E05C01" w:rsidRPr="00FF7C1E">
        <w:t xml:space="preserve">были предусмотрены </w:t>
      </w:r>
      <w:r w:rsidRPr="00FF7C1E">
        <w:t>дотации</w:t>
      </w:r>
      <w:r w:rsidR="003E422D" w:rsidRPr="00FF7C1E">
        <w:t xml:space="preserve"> </w:t>
      </w:r>
      <w:r w:rsidR="00E05C01" w:rsidRPr="00FF7C1E">
        <w:t xml:space="preserve">на обеспечение сбалансированности местных бюджетов в рамках подпрограммы </w:t>
      </w:r>
      <w:r w:rsidR="000963E7" w:rsidRPr="00FF7C1E">
        <w:t xml:space="preserve">"Поддержание устойчивого исполнения бюджетов муниципальных образований Ханты-Мансийского автономного округа – Югры" </w:t>
      </w:r>
      <w:r w:rsidR="00E05C01" w:rsidRPr="00FF7C1E">
        <w:t xml:space="preserve">государственной программы </w:t>
      </w:r>
      <w:r w:rsidR="000963E7" w:rsidRPr="00FF7C1E">
        <w:t>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</w:t>
      </w:r>
      <w:r w:rsidR="00E05C01" w:rsidRPr="00FF7C1E">
        <w:t xml:space="preserve"> в сумме </w:t>
      </w:r>
      <w:r w:rsidR="000E4D70" w:rsidRPr="00FF7C1E">
        <w:t>132 007,6</w:t>
      </w:r>
      <w:r w:rsidR="00A67BE2">
        <w:t xml:space="preserve"> тыс. рублей.</w:t>
      </w:r>
      <w:proofErr w:type="gramEnd"/>
    </w:p>
    <w:p w:rsidR="000E4D70" w:rsidRPr="00FF7C1E" w:rsidRDefault="006B1F62" w:rsidP="000E4D70">
      <w:pPr>
        <w:jc w:val="both"/>
      </w:pPr>
      <w:r w:rsidRPr="00FF7C1E">
        <w:tab/>
      </w:r>
      <w:r w:rsidR="00E05C01" w:rsidRPr="00FF7C1E">
        <w:t>В 201</w:t>
      </w:r>
      <w:r w:rsidR="000E4D70" w:rsidRPr="00FF7C1E">
        <w:t>7</w:t>
      </w:r>
      <w:r w:rsidR="00D51A3A" w:rsidRPr="00FF7C1E">
        <w:t xml:space="preserve"> </w:t>
      </w:r>
      <w:r w:rsidRPr="00FF7C1E">
        <w:t xml:space="preserve">году бюджету города Югорска дополнительно предоставлены дотации </w:t>
      </w:r>
      <w:r w:rsidR="00DB7B15" w:rsidRPr="00FF7C1E">
        <w:t xml:space="preserve">на обеспечение сбалансированности местных бюджетов </w:t>
      </w:r>
      <w:r w:rsidRPr="00FF7C1E">
        <w:t xml:space="preserve">в сумме </w:t>
      </w:r>
      <w:r w:rsidR="000E4D70" w:rsidRPr="00FF7C1E">
        <w:t>84 012,4</w:t>
      </w:r>
      <w:r w:rsidR="00A67BE2">
        <w:t xml:space="preserve"> тыс. рублей.</w:t>
      </w:r>
    </w:p>
    <w:p w:rsidR="006B1F62" w:rsidRPr="00FF7C1E" w:rsidRDefault="00155862" w:rsidP="000E4D70">
      <w:pPr>
        <w:ind w:firstLine="709"/>
        <w:jc w:val="both"/>
      </w:pPr>
      <w:r w:rsidRPr="00FF7C1E">
        <w:t>Таким образом, уточненные плановые назначения за 201</w:t>
      </w:r>
      <w:r w:rsidR="000E4D70" w:rsidRPr="00FF7C1E">
        <w:t>7</w:t>
      </w:r>
      <w:r w:rsidRPr="00FF7C1E">
        <w:t xml:space="preserve"> год составили </w:t>
      </w:r>
      <w:r w:rsidR="000E4D70" w:rsidRPr="00FF7C1E">
        <w:t>216 020,0</w:t>
      </w:r>
      <w:r w:rsidRPr="00FF7C1E">
        <w:t xml:space="preserve"> тыс.</w:t>
      </w:r>
      <w:r w:rsidR="00CE0104">
        <w:t xml:space="preserve"> </w:t>
      </w:r>
      <w:r w:rsidRPr="00FF7C1E">
        <w:t xml:space="preserve">рублей. </w:t>
      </w:r>
      <w:r w:rsidR="006B1F62" w:rsidRPr="00FF7C1E">
        <w:t>За отчетный период все дотации из бюджета автономного округа поступили в полном объеме.</w:t>
      </w:r>
    </w:p>
    <w:p w:rsidR="006B1F62" w:rsidRPr="00FF7C1E" w:rsidRDefault="006B1F62" w:rsidP="006B1F62">
      <w:pPr>
        <w:jc w:val="both"/>
        <w:rPr>
          <w:b/>
          <w:bCs/>
        </w:rPr>
      </w:pPr>
    </w:p>
    <w:p w:rsidR="006B1F62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 xml:space="preserve">Субсидии бюджетам бюджетной системы Российской Федерации </w:t>
      </w:r>
    </w:p>
    <w:p w:rsidR="006B1F62" w:rsidRPr="00FF7C1E" w:rsidRDefault="006B1F62" w:rsidP="006B1F62">
      <w:pPr>
        <w:jc w:val="center"/>
        <w:rPr>
          <w:b/>
          <w:bCs/>
        </w:rPr>
      </w:pPr>
      <w:r w:rsidRPr="00FF7C1E">
        <w:rPr>
          <w:b/>
          <w:bCs/>
        </w:rPr>
        <w:t>(межбюджетные субсидии)</w:t>
      </w:r>
    </w:p>
    <w:p w:rsidR="006B1F62" w:rsidRPr="00FF7C1E" w:rsidRDefault="006B1F62" w:rsidP="006B1F62">
      <w:pPr>
        <w:jc w:val="both"/>
      </w:pPr>
    </w:p>
    <w:p w:rsidR="006B1F62" w:rsidRPr="00FF7C1E" w:rsidRDefault="006B1F62" w:rsidP="006B1F62">
      <w:pPr>
        <w:jc w:val="both"/>
      </w:pPr>
      <w:r w:rsidRPr="00FF7C1E">
        <w:tab/>
        <w:t>Первоначально в бюджете города Югорска на 201</w:t>
      </w:r>
      <w:r w:rsidR="000963E7" w:rsidRPr="00FF7C1E">
        <w:t>7</w:t>
      </w:r>
      <w:r w:rsidRPr="00FF7C1E">
        <w:t xml:space="preserve"> год межбюджетные субсидии были утверждены в сумме </w:t>
      </w:r>
      <w:r w:rsidR="000963E7" w:rsidRPr="00FF7C1E">
        <w:t>383 225,9</w:t>
      </w:r>
      <w:r w:rsidRPr="00FF7C1E">
        <w:t xml:space="preserve"> тыс. рублей. В течение отчетного периода дополнительно были выделены межбюджетные субсидии в сумме </w:t>
      </w:r>
      <w:r w:rsidR="000963E7" w:rsidRPr="00FF7C1E">
        <w:t>574 405,5</w:t>
      </w:r>
      <w:r w:rsidRPr="00FF7C1E">
        <w:t xml:space="preserve"> тыс. рублей. Уточненные плановые назначения </w:t>
      </w:r>
      <w:r w:rsidR="00D51A3A" w:rsidRPr="00FF7C1E">
        <w:t>за 201</w:t>
      </w:r>
      <w:r w:rsidR="000963E7" w:rsidRPr="00FF7C1E">
        <w:t>7</w:t>
      </w:r>
      <w:r w:rsidR="00D51A3A" w:rsidRPr="00FF7C1E">
        <w:t xml:space="preserve"> </w:t>
      </w:r>
      <w:r w:rsidRPr="00FF7C1E">
        <w:t xml:space="preserve">год составили </w:t>
      </w:r>
      <w:r w:rsidR="00503225" w:rsidRPr="00FF7C1E">
        <w:t>9</w:t>
      </w:r>
      <w:r w:rsidR="000963E7" w:rsidRPr="00FF7C1E">
        <w:t>57 631,4</w:t>
      </w:r>
      <w:r w:rsidRPr="00FF7C1E">
        <w:t xml:space="preserve"> тыс. рублей. </w:t>
      </w:r>
    </w:p>
    <w:p w:rsidR="006B1F62" w:rsidRDefault="006B1F62" w:rsidP="006B1F62">
      <w:pPr>
        <w:jc w:val="both"/>
      </w:pPr>
      <w:r w:rsidRPr="00FF7C1E">
        <w:lastRenderedPageBreak/>
        <w:tab/>
        <w:t xml:space="preserve">Фактическое поступление межбюджетных субсидий за отчетный период составило </w:t>
      </w:r>
      <w:r w:rsidR="000963E7" w:rsidRPr="00FF7C1E">
        <w:t>951 038,1</w:t>
      </w:r>
      <w:r w:rsidRPr="00FF7C1E">
        <w:t xml:space="preserve"> тыс. рублей. Уточненные плановые назначения исполнены на </w:t>
      </w:r>
      <w:r w:rsidR="000963E7" w:rsidRPr="00FF7C1E">
        <w:t>99,3</w:t>
      </w:r>
      <w:r w:rsidRPr="00FF7C1E">
        <w:t xml:space="preserve">%. </w:t>
      </w:r>
      <w:r w:rsidRPr="00FF7C1E">
        <w:tab/>
      </w:r>
    </w:p>
    <w:p w:rsidR="00D93C03" w:rsidRPr="00FF7C1E" w:rsidRDefault="00D93C03" w:rsidP="006B1F62">
      <w:pPr>
        <w:jc w:val="both"/>
      </w:pPr>
    </w:p>
    <w:p w:rsidR="000963E7" w:rsidRPr="00FF7C1E" w:rsidRDefault="006B1F62" w:rsidP="00503225">
      <w:pPr>
        <w:jc w:val="center"/>
        <w:rPr>
          <w:b/>
          <w:bCs/>
        </w:rPr>
      </w:pPr>
      <w:r w:rsidRPr="00FF7C1E">
        <w:rPr>
          <w:b/>
          <w:bCs/>
        </w:rPr>
        <w:t xml:space="preserve">Субвенции бюджетам </w:t>
      </w:r>
      <w:r w:rsidR="00503225" w:rsidRPr="00FF7C1E">
        <w:rPr>
          <w:b/>
          <w:bCs/>
        </w:rPr>
        <w:t xml:space="preserve">бюджетной системы Российской Федерации </w:t>
      </w:r>
      <w:r w:rsidR="000963E7" w:rsidRPr="00FF7C1E">
        <w:rPr>
          <w:b/>
          <w:bCs/>
        </w:rPr>
        <w:t xml:space="preserve"> </w:t>
      </w:r>
    </w:p>
    <w:p w:rsidR="00503225" w:rsidRPr="00FF7C1E" w:rsidRDefault="00503225" w:rsidP="000963E7">
      <w:pPr>
        <w:jc w:val="both"/>
      </w:pPr>
    </w:p>
    <w:p w:rsidR="006B1F62" w:rsidRPr="00FF7C1E" w:rsidRDefault="000963E7" w:rsidP="000963E7">
      <w:pPr>
        <w:jc w:val="both"/>
      </w:pPr>
      <w:r w:rsidRPr="00FF7C1E">
        <w:tab/>
      </w:r>
      <w:r w:rsidR="006B1F62" w:rsidRPr="00FF7C1E">
        <w:t xml:space="preserve">Первоначально утвержденный план </w:t>
      </w:r>
      <w:r w:rsidRPr="00FF7C1E">
        <w:t>по с</w:t>
      </w:r>
      <w:r w:rsidRPr="00FF7C1E">
        <w:rPr>
          <w:bCs/>
        </w:rPr>
        <w:t xml:space="preserve">убвенциям бюджетам бюджетной системы Российской Федерации (далее субвенции) </w:t>
      </w:r>
      <w:r w:rsidR="006B1F62" w:rsidRPr="00FF7C1E">
        <w:t xml:space="preserve">составлял </w:t>
      </w:r>
      <w:r w:rsidRPr="00FF7C1E">
        <w:t>1 236 287,3</w:t>
      </w:r>
      <w:r w:rsidR="006B1F62" w:rsidRPr="00FF7C1E">
        <w:t xml:space="preserve"> тыс. рублей. В течение отчетного периода дополнительно из бюдж</w:t>
      </w:r>
      <w:r w:rsidR="00156F96" w:rsidRPr="00FF7C1E">
        <w:t>ета автономного округа</w:t>
      </w:r>
      <w:r w:rsidR="006B1F62" w:rsidRPr="00FF7C1E">
        <w:t xml:space="preserve"> было выделено</w:t>
      </w:r>
      <w:r w:rsidR="00156F96" w:rsidRPr="00FF7C1E">
        <w:t xml:space="preserve"> субвенций на сумму</w:t>
      </w:r>
      <w:r w:rsidR="006B1F62" w:rsidRPr="00FF7C1E">
        <w:t xml:space="preserve"> </w:t>
      </w:r>
      <w:r w:rsidRPr="00FF7C1E">
        <w:t>71 113,1</w:t>
      </w:r>
      <w:r w:rsidR="006B1F62" w:rsidRPr="00FF7C1E">
        <w:t xml:space="preserve"> тыс. рублей</w:t>
      </w:r>
      <w:r w:rsidR="00014CD3" w:rsidRPr="00FF7C1E">
        <w:t xml:space="preserve">. </w:t>
      </w:r>
      <w:r w:rsidR="006B1F62" w:rsidRPr="00FF7C1E">
        <w:t xml:space="preserve">Таким образом, уточненный план составил </w:t>
      </w:r>
      <w:r w:rsidRPr="00FF7C1E">
        <w:t>1 307 400,4</w:t>
      </w:r>
      <w:r w:rsidR="00156F96" w:rsidRPr="00FF7C1E">
        <w:t xml:space="preserve"> </w:t>
      </w:r>
      <w:r w:rsidR="006B1F62" w:rsidRPr="00FF7C1E">
        <w:t xml:space="preserve">тыс. рублей. </w:t>
      </w:r>
    </w:p>
    <w:p w:rsidR="006B1F62" w:rsidRPr="00FF7C1E" w:rsidRDefault="006B1F62" w:rsidP="006B1F62">
      <w:pPr>
        <w:tabs>
          <w:tab w:val="left" w:pos="993"/>
        </w:tabs>
        <w:ind w:firstLine="709"/>
        <w:jc w:val="both"/>
      </w:pPr>
      <w:r w:rsidRPr="00FF7C1E">
        <w:t xml:space="preserve">Фактическое поступление субвенций за отчетный период составило </w:t>
      </w:r>
      <w:r w:rsidR="000963E7" w:rsidRPr="00FF7C1E">
        <w:t>1 306 497,0</w:t>
      </w:r>
      <w:r w:rsidRPr="00FF7C1E">
        <w:t xml:space="preserve"> тыс. рублей. Уточненные плановые показатели исполнены на </w:t>
      </w:r>
      <w:r w:rsidR="007C2F1C" w:rsidRPr="00FF7C1E">
        <w:t>99,</w:t>
      </w:r>
      <w:r w:rsidR="000963E7" w:rsidRPr="00FF7C1E">
        <w:t>9</w:t>
      </w:r>
      <w:r w:rsidRPr="00FF7C1E">
        <w:t>%.</w:t>
      </w:r>
    </w:p>
    <w:p w:rsidR="0063061C" w:rsidRPr="00FF7C1E" w:rsidRDefault="0063061C" w:rsidP="006B1F62">
      <w:pPr>
        <w:ind w:firstLine="709"/>
        <w:jc w:val="both"/>
        <w:rPr>
          <w:highlight w:val="yellow"/>
        </w:rPr>
      </w:pPr>
    </w:p>
    <w:p w:rsidR="006B1F62" w:rsidRPr="00FF7C1E" w:rsidRDefault="006B1F62" w:rsidP="006B1F62">
      <w:pPr>
        <w:jc w:val="center"/>
      </w:pPr>
      <w:r w:rsidRPr="00FF7C1E">
        <w:rPr>
          <w:b/>
          <w:bCs/>
        </w:rPr>
        <w:t>Иные межбюджетные трансферты</w:t>
      </w:r>
    </w:p>
    <w:p w:rsidR="006B1F62" w:rsidRPr="00FF7C1E" w:rsidRDefault="006B1F62" w:rsidP="006B1F62">
      <w:pPr>
        <w:jc w:val="both"/>
        <w:rPr>
          <w:highlight w:val="yellow"/>
        </w:rPr>
      </w:pPr>
    </w:p>
    <w:p w:rsidR="006B1F62" w:rsidRPr="00FF7C1E" w:rsidRDefault="006B1F62" w:rsidP="006B1F62">
      <w:pPr>
        <w:jc w:val="both"/>
      </w:pPr>
      <w:r w:rsidRPr="00FF7C1E">
        <w:rPr>
          <w:bCs/>
        </w:rPr>
        <w:tab/>
      </w:r>
      <w:r w:rsidR="005A377C" w:rsidRPr="00FF7C1E">
        <w:rPr>
          <w:bCs/>
        </w:rPr>
        <w:t>П</w:t>
      </w:r>
      <w:r w:rsidRPr="00FF7C1E">
        <w:rPr>
          <w:bCs/>
        </w:rPr>
        <w:t>ервоначально</w:t>
      </w:r>
      <w:r w:rsidR="005A377C" w:rsidRPr="00FF7C1E">
        <w:rPr>
          <w:bCs/>
        </w:rPr>
        <w:t xml:space="preserve"> в</w:t>
      </w:r>
      <w:r w:rsidRPr="00FF7C1E">
        <w:rPr>
          <w:bCs/>
        </w:rPr>
        <w:t xml:space="preserve"> бюджете города Югорска на 201</w:t>
      </w:r>
      <w:r w:rsidR="000963E7" w:rsidRPr="00FF7C1E">
        <w:rPr>
          <w:bCs/>
        </w:rPr>
        <w:t>7</w:t>
      </w:r>
      <w:r w:rsidRPr="00FF7C1E">
        <w:rPr>
          <w:bCs/>
        </w:rPr>
        <w:t xml:space="preserve"> год и</w:t>
      </w:r>
      <w:r w:rsidRPr="00FF7C1E">
        <w:t>ные межбюджетные трансферты утвержд</w:t>
      </w:r>
      <w:r w:rsidR="005A377C" w:rsidRPr="00FF7C1E">
        <w:t xml:space="preserve">ены в сумме </w:t>
      </w:r>
      <w:r w:rsidR="000963E7" w:rsidRPr="00FF7C1E">
        <w:t>860,0</w:t>
      </w:r>
      <w:r w:rsidR="005A377C" w:rsidRPr="00FF7C1E">
        <w:t xml:space="preserve"> тыс.</w:t>
      </w:r>
      <w:r w:rsidR="00096227">
        <w:t xml:space="preserve"> </w:t>
      </w:r>
      <w:r w:rsidR="005A377C" w:rsidRPr="00FF7C1E">
        <w:t>рублей</w:t>
      </w:r>
      <w:r w:rsidRPr="00FF7C1E">
        <w:t xml:space="preserve">. В течение отчетного периода дополнительно из бюджетов других уровней было выделено </w:t>
      </w:r>
      <w:r w:rsidR="000963E7" w:rsidRPr="00FF7C1E">
        <w:t>105 171,2</w:t>
      </w:r>
      <w:r w:rsidR="007F7F42" w:rsidRPr="00FF7C1E">
        <w:t xml:space="preserve"> </w:t>
      </w:r>
      <w:r w:rsidRPr="00FF7C1E">
        <w:t>тыс.</w:t>
      </w:r>
      <w:r w:rsidR="00096227">
        <w:t xml:space="preserve"> </w:t>
      </w:r>
      <w:r w:rsidRPr="00FF7C1E">
        <w:t xml:space="preserve">рублей. Таким образом, уточненный план составил </w:t>
      </w:r>
      <w:r w:rsidR="000963E7" w:rsidRPr="00FF7C1E">
        <w:t xml:space="preserve">106 031,2 </w:t>
      </w:r>
      <w:r w:rsidRPr="00FF7C1E">
        <w:t>тыс. рублей.</w:t>
      </w:r>
    </w:p>
    <w:p w:rsidR="006B1F62" w:rsidRPr="00FF7C1E" w:rsidRDefault="006B1F62" w:rsidP="006B1F62">
      <w:pPr>
        <w:jc w:val="both"/>
      </w:pPr>
      <w:r w:rsidRPr="00FF7C1E">
        <w:tab/>
        <w:t xml:space="preserve">Фактическое </w:t>
      </w:r>
      <w:r w:rsidR="006B6CE3" w:rsidRPr="00FF7C1E">
        <w:t>поступление</w:t>
      </w:r>
      <w:r w:rsidRPr="00FF7C1E">
        <w:t xml:space="preserve"> </w:t>
      </w:r>
      <w:r w:rsidR="006B6CE3" w:rsidRPr="00FF7C1E">
        <w:rPr>
          <w:bCs/>
        </w:rPr>
        <w:t>и</w:t>
      </w:r>
      <w:r w:rsidR="006B6CE3" w:rsidRPr="00FF7C1E">
        <w:t xml:space="preserve">ных межбюджетных трансфертов в бюджет города Югорска </w:t>
      </w:r>
      <w:r w:rsidRPr="00FF7C1E">
        <w:t xml:space="preserve">за отчетный период составляет </w:t>
      </w:r>
      <w:r w:rsidR="000963E7" w:rsidRPr="00FF7C1E">
        <w:t>105 978,4</w:t>
      </w:r>
      <w:r w:rsidRPr="00FF7C1E">
        <w:t xml:space="preserve"> тыс. рублей. Уточненные плановые показатели исполнены на </w:t>
      </w:r>
      <w:r w:rsidR="007F7F42" w:rsidRPr="00FF7C1E">
        <w:t>100</w:t>
      </w:r>
      <w:r w:rsidR="000963E7" w:rsidRPr="00FF7C1E">
        <w:t>,0</w:t>
      </w:r>
      <w:r w:rsidRPr="00FF7C1E">
        <w:t xml:space="preserve"> %.</w:t>
      </w:r>
    </w:p>
    <w:p w:rsidR="00EC06E4" w:rsidRPr="00FF7C1E" w:rsidRDefault="00EC06E4" w:rsidP="006B1F62">
      <w:pPr>
        <w:jc w:val="center"/>
        <w:rPr>
          <w:b/>
          <w:bCs/>
          <w:iCs/>
        </w:rPr>
      </w:pPr>
    </w:p>
    <w:p w:rsidR="006B1F62" w:rsidRPr="00FF7C1E" w:rsidRDefault="006B1F62" w:rsidP="006B1F62">
      <w:pPr>
        <w:jc w:val="center"/>
        <w:rPr>
          <w:b/>
          <w:bCs/>
          <w:iCs/>
        </w:rPr>
      </w:pPr>
      <w:r w:rsidRPr="00FF7C1E">
        <w:rPr>
          <w:b/>
          <w:bCs/>
          <w:iCs/>
        </w:rPr>
        <w:t>Прочие безвозмездные поступления</w:t>
      </w:r>
    </w:p>
    <w:p w:rsidR="006B1F62" w:rsidRPr="00FF7C1E" w:rsidRDefault="006B1F62" w:rsidP="006B1F62">
      <w:pPr>
        <w:jc w:val="center"/>
        <w:rPr>
          <w:b/>
          <w:bCs/>
          <w:iCs/>
        </w:rPr>
      </w:pPr>
    </w:p>
    <w:p w:rsidR="006B1F62" w:rsidRPr="00FF7C1E" w:rsidRDefault="006B1F62" w:rsidP="006B1F62">
      <w:pPr>
        <w:jc w:val="both"/>
        <w:rPr>
          <w:b/>
          <w:bCs/>
        </w:rPr>
      </w:pPr>
      <w:r w:rsidRPr="00FF7C1E">
        <w:tab/>
        <w:t xml:space="preserve">В течение отчетного периода в бюджет города поступили прочие безвозмездные поступления в сумме </w:t>
      </w:r>
      <w:r w:rsidR="00746DD6" w:rsidRPr="00FF7C1E">
        <w:t>32 638,3</w:t>
      </w:r>
      <w:r w:rsidRPr="00FF7C1E">
        <w:t xml:space="preserve"> тыс.</w:t>
      </w:r>
      <w:r w:rsidR="009B0F04" w:rsidRPr="00FF7C1E">
        <w:t xml:space="preserve"> </w:t>
      </w:r>
      <w:r w:rsidRPr="00FF7C1E">
        <w:t>рублей, в том числе:</w:t>
      </w:r>
    </w:p>
    <w:p w:rsidR="00E85537" w:rsidRPr="00FF7C1E" w:rsidRDefault="00E85537" w:rsidP="00E85537">
      <w:pPr>
        <w:tabs>
          <w:tab w:val="left" w:pos="284"/>
        </w:tabs>
        <w:ind w:firstLine="851"/>
        <w:jc w:val="both"/>
      </w:pPr>
      <w:r w:rsidRPr="00FF7C1E">
        <w:t xml:space="preserve">- прочие безвозмездные поступления из резервного фонда Правительства Тюменской области, выделены по распоряжению Правительства Тюменской области от 14.04.2017 № 355-рп «О выделении средств» МАУ «МЦ «Гелиос» на приобретение компьютера в сборе (сервера) и </w:t>
      </w:r>
      <w:proofErr w:type="spellStart"/>
      <w:r w:rsidRPr="00FF7C1E">
        <w:t>квадракоптера</w:t>
      </w:r>
      <w:proofErr w:type="spellEnd"/>
      <w:r w:rsidRPr="00FF7C1E">
        <w:t xml:space="preserve"> в сумме 200,0 тыс.</w:t>
      </w:r>
      <w:r w:rsidR="00096227">
        <w:t xml:space="preserve"> </w:t>
      </w:r>
      <w:r w:rsidRPr="00FF7C1E">
        <w:t>рублей;</w:t>
      </w:r>
    </w:p>
    <w:p w:rsidR="00E85537" w:rsidRPr="00FF7C1E" w:rsidRDefault="00E85537" w:rsidP="00E85537">
      <w:pPr>
        <w:ind w:firstLine="851"/>
        <w:jc w:val="both"/>
      </w:pPr>
      <w:r w:rsidRPr="00FF7C1E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от 14.05.2017 №363-рп «О выделении средств» МБУ ДО СДЮСШОР «Смена» для приобретения спортивного инвентаря и оборудования в сумме 150,0 тыс.</w:t>
      </w:r>
      <w:r w:rsidR="00096227">
        <w:t xml:space="preserve"> </w:t>
      </w:r>
      <w:r w:rsidRPr="00FF7C1E">
        <w:t>рублей;</w:t>
      </w:r>
    </w:p>
    <w:p w:rsidR="00E85537" w:rsidRPr="00FF7C1E" w:rsidRDefault="00E85537" w:rsidP="00E85537">
      <w:pPr>
        <w:ind w:firstLine="851"/>
        <w:jc w:val="both"/>
      </w:pPr>
      <w:r w:rsidRPr="00FF7C1E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от 22.05.2017 №540-рп «О выделении средств» МАУ «Центр культуры «Югра –</w:t>
      </w:r>
      <w:r w:rsidR="00096227">
        <w:t xml:space="preserve"> </w:t>
      </w:r>
      <w:proofErr w:type="gramStart"/>
      <w:r w:rsidRPr="00FF7C1E">
        <w:t>Презент</w:t>
      </w:r>
      <w:proofErr w:type="gramEnd"/>
      <w:r w:rsidRPr="00FF7C1E">
        <w:t>» для приобретения (изготовления) костюмов в сумме 100,0 тыс.</w:t>
      </w:r>
      <w:r w:rsidR="00096227">
        <w:t xml:space="preserve"> </w:t>
      </w:r>
      <w:r w:rsidRPr="00FF7C1E">
        <w:t>рублей;</w:t>
      </w:r>
    </w:p>
    <w:p w:rsidR="00E85537" w:rsidRPr="00FF7C1E" w:rsidRDefault="00E85537" w:rsidP="00E85537">
      <w:pPr>
        <w:ind w:firstLine="851"/>
        <w:jc w:val="both"/>
      </w:pPr>
      <w:r w:rsidRPr="00FF7C1E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от 22.05.2017 № 554-рп «О выделении средств» МБУ «ФСК «Юность» для приобретения гимнастических костюмов в сумме 250,0 тыс.</w:t>
      </w:r>
      <w:r w:rsidR="00096227">
        <w:t xml:space="preserve"> </w:t>
      </w:r>
      <w:r w:rsidRPr="00FF7C1E">
        <w:t>рублей;</w:t>
      </w:r>
    </w:p>
    <w:p w:rsidR="00E85537" w:rsidRPr="00FF7C1E" w:rsidRDefault="00E85537" w:rsidP="00E85537">
      <w:pPr>
        <w:ind w:firstLine="851"/>
        <w:jc w:val="both"/>
      </w:pPr>
      <w:r w:rsidRPr="00FF7C1E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от 31.05.2017 № 601-рп «О выделении средств» МБУ ДО «ДЮЦ «Прометей» для приобретения спортивного инвентаря и экипировки в сумме 150,0 тыс.</w:t>
      </w:r>
      <w:r w:rsidR="00096227">
        <w:t xml:space="preserve"> </w:t>
      </w:r>
      <w:r w:rsidRPr="00FF7C1E">
        <w:t>рублей;</w:t>
      </w:r>
    </w:p>
    <w:p w:rsidR="00E85537" w:rsidRPr="00FF7C1E" w:rsidRDefault="00E85537" w:rsidP="00E85537">
      <w:pPr>
        <w:ind w:firstLine="851"/>
        <w:jc w:val="both"/>
      </w:pPr>
      <w:r w:rsidRPr="00FF7C1E">
        <w:t>- прочие безвозмездные поступления в виде добровольных взносов собственников жилых помещений, в рамках исполнения приоритетного проекта «Формирование комфортной городской среды» в сумме 102,2 тыс.</w:t>
      </w:r>
      <w:r w:rsidR="00096227">
        <w:t xml:space="preserve"> </w:t>
      </w:r>
      <w:r w:rsidRPr="00FF7C1E">
        <w:t>рублей;</w:t>
      </w:r>
    </w:p>
    <w:p w:rsidR="00E85537" w:rsidRPr="00FF7C1E" w:rsidRDefault="00E85537" w:rsidP="00E85537">
      <w:pPr>
        <w:ind w:firstLine="851"/>
        <w:jc w:val="both"/>
      </w:pPr>
      <w:r w:rsidRPr="00FF7C1E">
        <w:t>-</w:t>
      </w:r>
      <w:r w:rsidR="00A67BE2">
        <w:t xml:space="preserve"> </w:t>
      </w:r>
      <w:r w:rsidRPr="00FF7C1E">
        <w:t xml:space="preserve">прочие безвозмездные поступления </w:t>
      </w:r>
      <w:proofErr w:type="gramStart"/>
      <w:r w:rsidRPr="00FF7C1E">
        <w:t>в виде пожертвований от организаций города в рамках соглашений по социально-экономическому развитию</w:t>
      </w:r>
      <w:proofErr w:type="gramEnd"/>
      <w:r w:rsidRPr="00FF7C1E">
        <w:t xml:space="preserve"> города Югорска в общей сумме 31 686,1 тыс. рублей. </w:t>
      </w:r>
    </w:p>
    <w:p w:rsidR="00461B87" w:rsidRDefault="00461B87" w:rsidP="00135290">
      <w:pPr>
        <w:jc w:val="center"/>
        <w:rPr>
          <w:b/>
          <w:bCs/>
        </w:rPr>
      </w:pPr>
    </w:p>
    <w:p w:rsidR="003E12E9" w:rsidRDefault="003E12E9" w:rsidP="00135290">
      <w:pPr>
        <w:jc w:val="center"/>
        <w:rPr>
          <w:b/>
          <w:bCs/>
        </w:rPr>
      </w:pPr>
    </w:p>
    <w:p w:rsidR="00135290" w:rsidRPr="00FF7C1E" w:rsidRDefault="00135290" w:rsidP="00135290">
      <w:pPr>
        <w:jc w:val="center"/>
        <w:rPr>
          <w:b/>
          <w:bCs/>
        </w:rPr>
      </w:pPr>
      <w:r w:rsidRPr="00FF7C1E">
        <w:rPr>
          <w:b/>
          <w:bCs/>
        </w:rPr>
        <w:lastRenderedPageBreak/>
        <w:t xml:space="preserve">Возврат остатков субсидий, субвенций и иных межбюджетных трансфертов, </w:t>
      </w:r>
    </w:p>
    <w:p w:rsidR="00135290" w:rsidRPr="00FF7C1E" w:rsidRDefault="00135290" w:rsidP="00135290">
      <w:pPr>
        <w:jc w:val="center"/>
        <w:rPr>
          <w:b/>
        </w:rPr>
      </w:pPr>
      <w:r w:rsidRPr="00FF7C1E">
        <w:rPr>
          <w:b/>
          <w:bCs/>
        </w:rPr>
        <w:t>имеющих целевое назначение, прошлых лет</w:t>
      </w:r>
    </w:p>
    <w:p w:rsidR="00135290" w:rsidRPr="00FF7C1E" w:rsidRDefault="00135290" w:rsidP="00135290">
      <w:pPr>
        <w:jc w:val="both"/>
        <w:rPr>
          <w:b/>
        </w:rPr>
      </w:pPr>
    </w:p>
    <w:p w:rsidR="00FD3404" w:rsidRPr="00FF7C1E" w:rsidRDefault="00135290" w:rsidP="00FD3404">
      <w:pPr>
        <w:jc w:val="both"/>
      </w:pPr>
      <w:r w:rsidRPr="00FF7C1E">
        <w:tab/>
        <w:t>В 201</w:t>
      </w:r>
      <w:r w:rsidR="00E85537" w:rsidRPr="00FF7C1E">
        <w:t>7</w:t>
      </w:r>
      <w:r w:rsidRPr="00FF7C1E">
        <w:t xml:space="preserve"> году произведен возврат остатков субсидий, субвенций и иных межбюджетных трансфертов, имеющих целевое назначение, прошлых лет в сумме – </w:t>
      </w:r>
      <w:r w:rsidR="00E85537" w:rsidRPr="00FF7C1E">
        <w:t>138,2</w:t>
      </w:r>
      <w:r w:rsidRPr="00FF7C1E">
        <w:t xml:space="preserve"> тыс. рублей</w:t>
      </w:r>
      <w:r w:rsidR="00695DDF" w:rsidRPr="00FF7C1E">
        <w:t>.</w:t>
      </w:r>
    </w:p>
    <w:p w:rsidR="00695DDF" w:rsidRPr="00FF7C1E" w:rsidRDefault="00695DDF" w:rsidP="00FD3404">
      <w:pPr>
        <w:jc w:val="both"/>
      </w:pPr>
    </w:p>
    <w:p w:rsidR="000C4AE4" w:rsidRPr="0057765F" w:rsidRDefault="000C4AE4" w:rsidP="00753D19">
      <w:pPr>
        <w:ind w:firstLine="708"/>
        <w:jc w:val="both"/>
      </w:pPr>
      <w:r w:rsidRPr="00FF7C1E">
        <w:t>Динамика исполнения безвозмездных поступлений в бюджет города Югорска за 201</w:t>
      </w:r>
      <w:r w:rsidR="00E85537" w:rsidRPr="00FF7C1E">
        <w:t>6</w:t>
      </w:r>
      <w:r w:rsidRPr="00FF7C1E">
        <w:t>-201</w:t>
      </w:r>
      <w:r w:rsidR="00E85537" w:rsidRPr="00FF7C1E">
        <w:t>7</w:t>
      </w:r>
      <w:r w:rsidRPr="00FF7C1E">
        <w:t xml:space="preserve"> годы </w:t>
      </w:r>
      <w:r w:rsidRPr="0057765F">
        <w:t>представлен</w:t>
      </w:r>
      <w:r w:rsidR="00A67BE2">
        <w:t>а</w:t>
      </w:r>
      <w:r w:rsidRPr="0057765F">
        <w:t xml:space="preserve"> </w:t>
      </w:r>
      <w:r w:rsidR="00CE0104" w:rsidRPr="0057765F">
        <w:t>на</w:t>
      </w:r>
      <w:r w:rsidRPr="0057765F">
        <w:t xml:space="preserve"> </w:t>
      </w:r>
      <w:r w:rsidR="001F0EA1" w:rsidRPr="0057765F">
        <w:t>д</w:t>
      </w:r>
      <w:r w:rsidRPr="0057765F">
        <w:t xml:space="preserve">иаграмме </w:t>
      </w:r>
      <w:r w:rsidR="00753D19" w:rsidRPr="0057765F">
        <w:t>6</w:t>
      </w:r>
      <w:r w:rsidRPr="0057765F">
        <w:t>.</w:t>
      </w:r>
    </w:p>
    <w:p w:rsidR="001F0EA1" w:rsidRPr="0057765F" w:rsidRDefault="001F0EA1" w:rsidP="000C4AE4">
      <w:pPr>
        <w:jc w:val="right"/>
      </w:pPr>
    </w:p>
    <w:p w:rsidR="000C4AE4" w:rsidRPr="0057765F" w:rsidRDefault="000C4AE4" w:rsidP="000C4AE4">
      <w:pPr>
        <w:jc w:val="right"/>
      </w:pPr>
      <w:r w:rsidRPr="0057765F">
        <w:t xml:space="preserve">Диаграмма </w:t>
      </w:r>
      <w:r w:rsidR="00753D19" w:rsidRPr="0057765F">
        <w:t>6</w:t>
      </w:r>
    </w:p>
    <w:p w:rsidR="00E85537" w:rsidRPr="0057765F" w:rsidRDefault="00E85537" w:rsidP="000C4AE4">
      <w:pPr>
        <w:jc w:val="right"/>
      </w:pPr>
    </w:p>
    <w:p w:rsidR="00E85537" w:rsidRPr="00FF7C1E" w:rsidRDefault="00E85537" w:rsidP="00E85537">
      <w:pPr>
        <w:jc w:val="center"/>
        <w:rPr>
          <w:b/>
        </w:rPr>
      </w:pPr>
      <w:r w:rsidRPr="0057765F">
        <w:rPr>
          <w:b/>
        </w:rPr>
        <w:t>Динамика исполнения безвозмездных поступлений в бюджет города Югорска</w:t>
      </w:r>
      <w:r w:rsidRPr="00FF7C1E">
        <w:rPr>
          <w:b/>
        </w:rPr>
        <w:t xml:space="preserve"> </w:t>
      </w:r>
    </w:p>
    <w:p w:rsidR="00E85537" w:rsidRPr="00FF7C1E" w:rsidRDefault="00E85537" w:rsidP="00E85537">
      <w:pPr>
        <w:jc w:val="center"/>
        <w:rPr>
          <w:b/>
        </w:rPr>
      </w:pPr>
      <w:r w:rsidRPr="00FF7C1E">
        <w:rPr>
          <w:b/>
        </w:rPr>
        <w:t xml:space="preserve">за 2016-2017 годы </w:t>
      </w:r>
    </w:p>
    <w:p w:rsidR="00E85537" w:rsidRPr="00FF7C1E" w:rsidRDefault="00E85537" w:rsidP="00E85537">
      <w:pPr>
        <w:jc w:val="center"/>
        <w:rPr>
          <w:b/>
        </w:rPr>
      </w:pPr>
    </w:p>
    <w:p w:rsidR="00E85537" w:rsidRPr="00FF7C1E" w:rsidRDefault="00E85537" w:rsidP="00E85537">
      <w:pPr>
        <w:jc w:val="right"/>
        <w:rPr>
          <w:b/>
        </w:rPr>
      </w:pPr>
      <w:r w:rsidRPr="00FF7C1E">
        <w:t>тыс. рублей</w:t>
      </w:r>
    </w:p>
    <w:p w:rsidR="000C4AE4" w:rsidRDefault="005238E9" w:rsidP="000C4AE4">
      <w:pPr>
        <w:jc w:val="center"/>
      </w:pPr>
      <w:r w:rsidRPr="00FF7C1E">
        <w:rPr>
          <w:noProof/>
        </w:rPr>
        <w:drawing>
          <wp:inline distT="0" distB="0" distL="0" distR="0">
            <wp:extent cx="5685714" cy="3778679"/>
            <wp:effectExtent l="19050" t="0" r="0" b="0"/>
            <wp:docPr id="3" name="Рисунок 2" descr="Слайд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6800" cy="377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227" w:rsidRPr="00FF7C1E" w:rsidRDefault="00096227" w:rsidP="000C4AE4">
      <w:pPr>
        <w:jc w:val="center"/>
      </w:pPr>
    </w:p>
    <w:p w:rsidR="00135290" w:rsidRPr="00FF7C1E" w:rsidRDefault="00135290" w:rsidP="00135290">
      <w:pPr>
        <w:ind w:firstLine="708"/>
        <w:jc w:val="both"/>
      </w:pPr>
      <w:r w:rsidRPr="00FF7C1E">
        <w:t>К уровню 201</w:t>
      </w:r>
      <w:r w:rsidR="00695DDF" w:rsidRPr="00FF7C1E">
        <w:t>6</w:t>
      </w:r>
      <w:r w:rsidRPr="00FF7C1E">
        <w:t xml:space="preserve"> года наблюдается </w:t>
      </w:r>
      <w:r w:rsidR="00D67318" w:rsidRPr="00FF7C1E">
        <w:t xml:space="preserve">незначительный </w:t>
      </w:r>
      <w:r w:rsidR="00695DDF" w:rsidRPr="00FF7C1E">
        <w:t>рост</w:t>
      </w:r>
      <w:r w:rsidRPr="00FF7C1E">
        <w:t xml:space="preserve"> безвозмездных поступлений в отчетном периоде на</w:t>
      </w:r>
      <w:r w:rsidR="00D67318" w:rsidRPr="00FF7C1E">
        <w:t xml:space="preserve"> общую</w:t>
      </w:r>
      <w:r w:rsidRPr="00FF7C1E">
        <w:t xml:space="preserve"> сумму </w:t>
      </w:r>
      <w:r w:rsidR="00695DDF" w:rsidRPr="00FF7C1E">
        <w:t>33 828,9</w:t>
      </w:r>
      <w:r w:rsidRPr="00FF7C1E">
        <w:t xml:space="preserve"> тыс. рублей.</w:t>
      </w:r>
    </w:p>
    <w:p w:rsidR="00D7117F" w:rsidRPr="00FF7C1E" w:rsidRDefault="00295F81" w:rsidP="00D7117F">
      <w:pPr>
        <w:ind w:firstLine="708"/>
        <w:jc w:val="both"/>
        <w:rPr>
          <w:iCs/>
        </w:rPr>
      </w:pPr>
      <w:r w:rsidRPr="00FF7C1E">
        <w:t xml:space="preserve">На </w:t>
      </w:r>
      <w:r w:rsidR="00D67318" w:rsidRPr="00FF7C1E">
        <w:t>рост</w:t>
      </w:r>
      <w:r w:rsidRPr="00FF7C1E">
        <w:t xml:space="preserve">, в основном, повлияло то, что </w:t>
      </w:r>
      <w:r w:rsidR="00A67BE2">
        <w:t xml:space="preserve">в </w:t>
      </w:r>
      <w:r w:rsidRPr="00FF7C1E">
        <w:t>201</w:t>
      </w:r>
      <w:r w:rsidR="00D67318" w:rsidRPr="00FF7C1E">
        <w:t>7</w:t>
      </w:r>
      <w:r w:rsidRPr="00FF7C1E">
        <w:t xml:space="preserve"> году дополнительно из бюджета автономного округа поступили</w:t>
      </w:r>
      <w:r w:rsidR="00D7117F" w:rsidRPr="00FF7C1E">
        <w:t xml:space="preserve"> </w:t>
      </w:r>
      <w:r w:rsidR="001355FA" w:rsidRPr="00FF7C1E">
        <w:t>иные межбюджетные трансферты</w:t>
      </w:r>
      <w:r w:rsidR="000F3C27" w:rsidRPr="00FF7C1E">
        <w:t xml:space="preserve"> за счет средств резервного фонда Правительства Ханты-Мансийского автономного округа - Югры</w:t>
      </w:r>
      <w:r w:rsidR="001355FA" w:rsidRPr="00FF7C1E">
        <w:t xml:space="preserve">  в сумме </w:t>
      </w:r>
      <w:r w:rsidR="000F3C27" w:rsidRPr="00FF7C1E">
        <w:t>96 611,6</w:t>
      </w:r>
      <w:r w:rsidR="001355FA" w:rsidRPr="00FF7C1E">
        <w:t xml:space="preserve"> тыс. рублей</w:t>
      </w:r>
      <w:r w:rsidR="00D7117F" w:rsidRPr="00FF7C1E">
        <w:rPr>
          <w:iCs/>
        </w:rPr>
        <w:t>.</w:t>
      </w:r>
    </w:p>
    <w:p w:rsidR="00135290" w:rsidRPr="00FF7C1E" w:rsidRDefault="00135290" w:rsidP="00135290">
      <w:pPr>
        <w:ind w:firstLine="709"/>
        <w:jc w:val="both"/>
      </w:pPr>
      <w:r w:rsidRPr="00FF7C1E">
        <w:t>В 201</w:t>
      </w:r>
      <w:r w:rsidR="00695DDF" w:rsidRPr="00FF7C1E">
        <w:t>7</w:t>
      </w:r>
      <w:r w:rsidRPr="00FF7C1E">
        <w:t xml:space="preserve"> году доля межбюджетных трансфертов из других бюджетов бюджетной системы Российской Федерации (за исключением субвенций) и налоговых доходов по дополнительным нормативам отчислений в общем объеме собственных доходов бюджета города (без учета субвенций) составила 6</w:t>
      </w:r>
      <w:r w:rsidR="00695DDF" w:rsidRPr="00FF7C1E">
        <w:t>1,7 % (</w:t>
      </w:r>
      <w:r w:rsidR="00FD3404" w:rsidRPr="00FF7C1E">
        <w:t xml:space="preserve">за 2015 год </w:t>
      </w:r>
      <w:r w:rsidR="00A67BE2">
        <w:t xml:space="preserve">- </w:t>
      </w:r>
      <w:r w:rsidR="00FD3404" w:rsidRPr="00FF7C1E">
        <w:t>66,6 %</w:t>
      </w:r>
      <w:r w:rsidR="00695DDF" w:rsidRPr="00FF7C1E">
        <w:t>, за 2016 год – 62,3 %</w:t>
      </w:r>
      <w:r w:rsidRPr="00FF7C1E">
        <w:t xml:space="preserve">). </w:t>
      </w:r>
      <w:r w:rsidR="00646010" w:rsidRPr="00FF7C1E">
        <w:t>Уменьшение</w:t>
      </w:r>
      <w:r w:rsidRPr="00FF7C1E">
        <w:t xml:space="preserve"> вышеуказанного показателя обусловлено </w:t>
      </w:r>
      <w:r w:rsidR="00646010" w:rsidRPr="00FF7C1E">
        <w:t>снижением</w:t>
      </w:r>
      <w:r w:rsidRPr="00FF7C1E">
        <w:t xml:space="preserve"> в 201</w:t>
      </w:r>
      <w:r w:rsidR="00695DDF" w:rsidRPr="00FF7C1E">
        <w:t>7</w:t>
      </w:r>
      <w:r w:rsidR="00D67318" w:rsidRPr="00FF7C1E">
        <w:t xml:space="preserve"> году объема </w:t>
      </w:r>
      <w:r w:rsidRPr="00FF7C1E">
        <w:t>безвозмездных перечислений из бюджетов других уровней</w:t>
      </w:r>
      <w:r w:rsidR="00695DDF" w:rsidRPr="00FF7C1E">
        <w:t>.</w:t>
      </w:r>
    </w:p>
    <w:p w:rsidR="007A6319" w:rsidRPr="00FF7C1E" w:rsidRDefault="007A6319" w:rsidP="006B1F62">
      <w:pPr>
        <w:jc w:val="center"/>
        <w:rPr>
          <w:b/>
          <w:bCs/>
          <w:szCs w:val="28"/>
        </w:rPr>
      </w:pPr>
    </w:p>
    <w:p w:rsidR="00834DB1" w:rsidRDefault="00834DB1" w:rsidP="006B1F62">
      <w:pPr>
        <w:jc w:val="center"/>
        <w:rPr>
          <w:b/>
          <w:bCs/>
          <w:szCs w:val="28"/>
        </w:rPr>
      </w:pPr>
    </w:p>
    <w:p w:rsidR="00834DB1" w:rsidRDefault="00834DB1" w:rsidP="006B1F62">
      <w:pPr>
        <w:jc w:val="center"/>
        <w:rPr>
          <w:b/>
          <w:bCs/>
          <w:szCs w:val="28"/>
        </w:rPr>
      </w:pPr>
    </w:p>
    <w:p w:rsidR="00834DB1" w:rsidRDefault="00834DB1" w:rsidP="006B1F62">
      <w:pPr>
        <w:jc w:val="center"/>
        <w:rPr>
          <w:b/>
          <w:bCs/>
          <w:szCs w:val="28"/>
        </w:rPr>
      </w:pPr>
    </w:p>
    <w:p w:rsidR="00834DB1" w:rsidRDefault="00834DB1" w:rsidP="006B1F62">
      <w:pPr>
        <w:jc w:val="center"/>
        <w:rPr>
          <w:b/>
          <w:bCs/>
          <w:szCs w:val="28"/>
        </w:rPr>
      </w:pPr>
    </w:p>
    <w:p w:rsidR="00834DB1" w:rsidRDefault="00834DB1" w:rsidP="006B1F62">
      <w:pPr>
        <w:jc w:val="center"/>
        <w:rPr>
          <w:b/>
          <w:bCs/>
          <w:szCs w:val="28"/>
        </w:rPr>
      </w:pPr>
    </w:p>
    <w:p w:rsidR="006B1F62" w:rsidRPr="00FF7C1E" w:rsidRDefault="006B1F62" w:rsidP="006B1F62">
      <w:pPr>
        <w:jc w:val="center"/>
        <w:rPr>
          <w:b/>
          <w:bCs/>
          <w:szCs w:val="28"/>
        </w:rPr>
      </w:pPr>
      <w:r w:rsidRPr="00FF7C1E">
        <w:rPr>
          <w:b/>
          <w:bCs/>
          <w:szCs w:val="28"/>
        </w:rPr>
        <w:lastRenderedPageBreak/>
        <w:t>Исполнение доходов в разрезе главных администраторов</w:t>
      </w:r>
    </w:p>
    <w:p w:rsidR="006B1F62" w:rsidRPr="00FF7C1E" w:rsidRDefault="006B1F62" w:rsidP="006B1F62">
      <w:pPr>
        <w:jc w:val="center"/>
        <w:rPr>
          <w:b/>
          <w:bCs/>
          <w:szCs w:val="28"/>
        </w:rPr>
      </w:pPr>
      <w:r w:rsidRPr="00FF7C1E">
        <w:rPr>
          <w:b/>
          <w:bCs/>
          <w:szCs w:val="28"/>
        </w:rPr>
        <w:t xml:space="preserve">бюджета города Югорска </w:t>
      </w:r>
      <w:r w:rsidR="00D51A3A" w:rsidRPr="00FF7C1E">
        <w:rPr>
          <w:b/>
          <w:bCs/>
          <w:szCs w:val="28"/>
        </w:rPr>
        <w:t>за 201</w:t>
      </w:r>
      <w:r w:rsidR="000F3C27" w:rsidRPr="00FF7C1E">
        <w:rPr>
          <w:b/>
          <w:bCs/>
          <w:szCs w:val="28"/>
        </w:rPr>
        <w:t>7</w:t>
      </w:r>
      <w:r w:rsidR="00D51A3A" w:rsidRPr="00FF7C1E">
        <w:rPr>
          <w:b/>
          <w:bCs/>
          <w:szCs w:val="28"/>
        </w:rPr>
        <w:t xml:space="preserve"> </w:t>
      </w:r>
      <w:r w:rsidRPr="00FF7C1E">
        <w:rPr>
          <w:b/>
          <w:bCs/>
          <w:szCs w:val="28"/>
        </w:rPr>
        <w:t>год</w:t>
      </w:r>
    </w:p>
    <w:p w:rsidR="006B1F62" w:rsidRPr="00FF7C1E" w:rsidRDefault="006B1F62" w:rsidP="006B1F62">
      <w:pPr>
        <w:ind w:firstLine="708"/>
        <w:jc w:val="both"/>
      </w:pPr>
    </w:p>
    <w:p w:rsidR="00617F27" w:rsidRPr="00FF7C1E" w:rsidRDefault="00A67BE2" w:rsidP="006B1F62">
      <w:pPr>
        <w:ind w:firstLine="708"/>
        <w:jc w:val="both"/>
      </w:pPr>
      <w:proofErr w:type="gramStart"/>
      <w:r>
        <w:t>Решением Думы города Югорска о</w:t>
      </w:r>
      <w:r w:rsidR="006B1F62" w:rsidRPr="00FF7C1E">
        <w:t xml:space="preserve">т </w:t>
      </w:r>
      <w:r w:rsidR="00A674F6" w:rsidRPr="00FF7C1E">
        <w:t>23.12.2016</w:t>
      </w:r>
      <w:r w:rsidR="006B1F62" w:rsidRPr="00FF7C1E">
        <w:t xml:space="preserve"> №</w:t>
      </w:r>
      <w:r w:rsidR="005A3020" w:rsidRPr="00FF7C1E">
        <w:t xml:space="preserve"> </w:t>
      </w:r>
      <w:r w:rsidR="00A674F6" w:rsidRPr="00FF7C1E">
        <w:t>116</w:t>
      </w:r>
      <w:r w:rsidR="006B1F62" w:rsidRPr="00FF7C1E">
        <w:t xml:space="preserve"> «О бюджете города Югорска на 201</w:t>
      </w:r>
      <w:r w:rsidR="00A674F6" w:rsidRPr="00FF7C1E">
        <w:t>7</w:t>
      </w:r>
      <w:r w:rsidR="006B1F62" w:rsidRPr="00FF7C1E">
        <w:t xml:space="preserve"> год</w:t>
      </w:r>
      <w:r w:rsidR="00A674F6" w:rsidRPr="00FF7C1E">
        <w:t xml:space="preserve"> и на плановый период 2018 и 2019 годов</w:t>
      </w:r>
      <w:r w:rsidR="006B1F62" w:rsidRPr="00FF7C1E">
        <w:t xml:space="preserve">» (далее решение Думы города о бюджете) утверждён перечень главных администраторов доходов бюджета города Югорска </w:t>
      </w:r>
      <w:r w:rsidR="00617F27" w:rsidRPr="00FF7C1E">
        <w:t xml:space="preserve">(далее ГАДБ) </w:t>
      </w:r>
      <w:r w:rsidR="006B1F62" w:rsidRPr="00FF7C1E">
        <w:t>в количестве 1</w:t>
      </w:r>
      <w:r w:rsidR="00A674F6" w:rsidRPr="00FF7C1E">
        <w:t>5</w:t>
      </w:r>
      <w:r w:rsidR="00617F27" w:rsidRPr="00FF7C1E">
        <w:t>, в том числе:</w:t>
      </w:r>
      <w:proofErr w:type="gramEnd"/>
    </w:p>
    <w:p w:rsidR="00617F27" w:rsidRPr="00FF7C1E" w:rsidRDefault="00617F27" w:rsidP="006B1F62">
      <w:pPr>
        <w:ind w:firstLine="708"/>
        <w:jc w:val="both"/>
      </w:pPr>
      <w:r w:rsidRPr="00FF7C1E">
        <w:t xml:space="preserve">- 3 ГАДБ, </w:t>
      </w:r>
      <w:proofErr w:type="gramStart"/>
      <w:r w:rsidRPr="00FF7C1E">
        <w:t>являющихся</w:t>
      </w:r>
      <w:proofErr w:type="gramEnd"/>
      <w:r w:rsidRPr="00FF7C1E">
        <w:t xml:space="preserve"> органами местного самоуправления;</w:t>
      </w:r>
    </w:p>
    <w:p w:rsidR="00617F27" w:rsidRPr="00FF7C1E" w:rsidRDefault="00617F27" w:rsidP="006B1F62">
      <w:pPr>
        <w:ind w:firstLine="708"/>
        <w:jc w:val="both"/>
      </w:pPr>
      <w:r w:rsidRPr="00FF7C1E">
        <w:t xml:space="preserve">- </w:t>
      </w:r>
      <w:r w:rsidR="00A674F6" w:rsidRPr="00FF7C1E">
        <w:t>9</w:t>
      </w:r>
      <w:r w:rsidRPr="00FF7C1E">
        <w:t xml:space="preserve"> ГАДБ, </w:t>
      </w:r>
      <w:proofErr w:type="gramStart"/>
      <w:r w:rsidRPr="00FF7C1E">
        <w:t>являющихся</w:t>
      </w:r>
      <w:proofErr w:type="gramEnd"/>
      <w:r w:rsidRPr="00FF7C1E">
        <w:t xml:space="preserve"> органами исполнительной власти Российской Федерации;</w:t>
      </w:r>
    </w:p>
    <w:p w:rsidR="00617F27" w:rsidRPr="00FF7C1E" w:rsidRDefault="00617F27" w:rsidP="006B1F62">
      <w:pPr>
        <w:ind w:firstLine="708"/>
        <w:jc w:val="both"/>
      </w:pPr>
      <w:r w:rsidRPr="00FF7C1E">
        <w:t xml:space="preserve">- 3 ГАДБ, </w:t>
      </w:r>
      <w:proofErr w:type="gramStart"/>
      <w:r w:rsidRPr="00FF7C1E">
        <w:t>являющихся</w:t>
      </w:r>
      <w:proofErr w:type="gramEnd"/>
      <w:r w:rsidRPr="00FF7C1E">
        <w:t xml:space="preserve"> органами исполнительной власти субъекта Российской Федерации. </w:t>
      </w:r>
    </w:p>
    <w:p w:rsidR="006B1F62" w:rsidRPr="00FF7C1E" w:rsidRDefault="005A3020" w:rsidP="006B1F62">
      <w:pPr>
        <w:ind w:firstLine="708"/>
        <w:jc w:val="both"/>
        <w:rPr>
          <w:rFonts w:eastAsia="Arial"/>
        </w:rPr>
      </w:pPr>
      <w:proofErr w:type="gramStart"/>
      <w:r w:rsidRPr="00FF7C1E">
        <w:rPr>
          <w:rFonts w:eastAsia="Arial"/>
        </w:rPr>
        <w:t>Пунктом 2</w:t>
      </w:r>
      <w:r w:rsidR="00A674F6" w:rsidRPr="00FF7C1E">
        <w:rPr>
          <w:rFonts w:eastAsia="Arial"/>
        </w:rPr>
        <w:t>0</w:t>
      </w:r>
      <w:r w:rsidRPr="00FF7C1E">
        <w:rPr>
          <w:rFonts w:eastAsia="Arial"/>
        </w:rPr>
        <w:t xml:space="preserve"> </w:t>
      </w:r>
      <w:r w:rsidRPr="00FF7C1E">
        <w:t>решения Думы города о бюджете установлено, что</w:t>
      </w:r>
      <w:r w:rsidRPr="00FF7C1E">
        <w:rPr>
          <w:rFonts w:eastAsia="Arial"/>
        </w:rPr>
        <w:t xml:space="preserve"> </w:t>
      </w:r>
      <w:r w:rsidR="006B1F62" w:rsidRPr="00FF7C1E">
        <w:rPr>
          <w:rFonts w:eastAsia="Arial"/>
        </w:rPr>
        <w:t xml:space="preserve">Департамент финансов администрации города  Югорска </w:t>
      </w:r>
      <w:r w:rsidRPr="00FF7C1E">
        <w:t>в соответствии с пунктом 2 статьи 20 и пунктом 2 статьи 23 Бюджетного кодекса Российской Федерации вправе  вносить в 201</w:t>
      </w:r>
      <w:r w:rsidR="00A674F6" w:rsidRPr="00FF7C1E">
        <w:t>7</w:t>
      </w:r>
      <w:r w:rsidRPr="00FF7C1E">
        <w:t xml:space="preserve"> году изменения в перечень 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</w:t>
      </w:r>
      <w:proofErr w:type="gramEnd"/>
      <w:r w:rsidRPr="00FF7C1E">
        <w:t xml:space="preserve"> </w:t>
      </w:r>
      <w:proofErr w:type="gramStart"/>
      <w:r w:rsidRPr="00FF7C1E">
        <w:t xml:space="preserve">ними кодов классификации доходов бюджета города Югорска или  кодов классификации источников финансирования дефицита бюджета города Югорска на основании приказа Департамента финансов администрации города Югорска без внесения   изменений </w:t>
      </w:r>
      <w:r w:rsidR="006B1F62" w:rsidRPr="00FF7C1E">
        <w:rPr>
          <w:rFonts w:eastAsia="Arial"/>
        </w:rPr>
        <w:t>в решение Думы города о бюджете.</w:t>
      </w:r>
      <w:proofErr w:type="gramEnd"/>
    </w:p>
    <w:p w:rsidR="00905775" w:rsidRPr="00FF7C1E" w:rsidRDefault="0096012D" w:rsidP="0096012D">
      <w:pPr>
        <w:ind w:firstLine="708"/>
        <w:jc w:val="both"/>
      </w:pPr>
      <w:proofErr w:type="gramStart"/>
      <w:r w:rsidRPr="00FF7C1E">
        <w:t xml:space="preserve">В связи с изменением состава и функций главных администраторов доходов бюджета города Югорска, а так же </w:t>
      </w:r>
      <w:r w:rsidR="005A3020" w:rsidRPr="00FF7C1E">
        <w:t xml:space="preserve">закрепленных за ними кодов классификации доходов бюджета города Югорска </w:t>
      </w:r>
      <w:r w:rsidRPr="00FF7C1E">
        <w:t>приказ</w:t>
      </w:r>
      <w:r w:rsidR="005A3020" w:rsidRPr="00FF7C1E">
        <w:t>ами департамента финансов</w:t>
      </w:r>
      <w:r w:rsidRPr="00FF7C1E">
        <w:t xml:space="preserve"> администрации города Югорска от </w:t>
      </w:r>
      <w:r w:rsidR="007A4CDD" w:rsidRPr="00FF7C1E">
        <w:t>25.07.2017</w:t>
      </w:r>
      <w:r w:rsidR="00855232" w:rsidRPr="00FF7C1E">
        <w:t xml:space="preserve"> № </w:t>
      </w:r>
      <w:r w:rsidR="007A4CDD" w:rsidRPr="00FF7C1E">
        <w:t>36</w:t>
      </w:r>
      <w:r w:rsidR="00855232" w:rsidRPr="00FF7C1E">
        <w:t xml:space="preserve">п, от </w:t>
      </w:r>
      <w:r w:rsidR="007A4CDD" w:rsidRPr="00FF7C1E">
        <w:t>06.09.2017 42</w:t>
      </w:r>
      <w:r w:rsidR="00855232" w:rsidRPr="00FF7C1E">
        <w:t>п, от 16</w:t>
      </w:r>
      <w:r w:rsidR="007A4CDD" w:rsidRPr="00FF7C1E">
        <w:t>.10.2017</w:t>
      </w:r>
      <w:r w:rsidR="00855232" w:rsidRPr="00FF7C1E">
        <w:t xml:space="preserve"> № </w:t>
      </w:r>
      <w:r w:rsidR="007A4CDD" w:rsidRPr="00FF7C1E">
        <w:t>48</w:t>
      </w:r>
      <w:r w:rsidR="00855232" w:rsidRPr="00FF7C1E">
        <w:t xml:space="preserve">п, от </w:t>
      </w:r>
      <w:r w:rsidR="007A4CDD" w:rsidRPr="00FF7C1E">
        <w:t>08.12.2017</w:t>
      </w:r>
      <w:r w:rsidR="00855232" w:rsidRPr="00FF7C1E">
        <w:t xml:space="preserve"> № </w:t>
      </w:r>
      <w:r w:rsidR="007A4CDD" w:rsidRPr="00FF7C1E">
        <w:t>55</w:t>
      </w:r>
      <w:r w:rsidR="00855232" w:rsidRPr="00FF7C1E">
        <w:t>п</w:t>
      </w:r>
      <w:r w:rsidR="007A4CDD" w:rsidRPr="00FF7C1E">
        <w:t xml:space="preserve"> и от 22.12.2017 № 60п </w:t>
      </w:r>
      <w:r w:rsidRPr="00FF7C1E">
        <w:t>внесены изменения в Перечень главных администраторов доходов бюджета города Югорска, закрепляемые за ними</w:t>
      </w:r>
      <w:proofErr w:type="gramEnd"/>
      <w:r w:rsidRPr="00FF7C1E">
        <w:t xml:space="preserve"> виды (подвиды) доходов бюджета города Югорска, утвержденный решением Думы города Югорска </w:t>
      </w:r>
      <w:r w:rsidR="00905775" w:rsidRPr="00FF7C1E">
        <w:t>от 23.12.2016 № 116 «О бюджете города Югорска на 2017 год и на плановый период 2018 и 2019 годов».</w:t>
      </w:r>
    </w:p>
    <w:p w:rsidR="0096012D" w:rsidRPr="00FF7C1E" w:rsidRDefault="0096012D" w:rsidP="0096012D">
      <w:pPr>
        <w:ind w:firstLine="708"/>
        <w:jc w:val="both"/>
      </w:pPr>
      <w:r w:rsidRPr="00FF7C1E">
        <w:t>По состоянию на 31.12.201</w:t>
      </w:r>
      <w:r w:rsidR="00905775" w:rsidRPr="00FF7C1E">
        <w:t>7</w:t>
      </w:r>
      <w:r w:rsidRPr="00FF7C1E">
        <w:t xml:space="preserve"> количество ГАДБ составило </w:t>
      </w:r>
      <w:r w:rsidR="00C73BEB" w:rsidRPr="00FF7C1E">
        <w:t>1</w:t>
      </w:r>
      <w:r w:rsidR="00905775" w:rsidRPr="00FF7C1E">
        <w:t>7</w:t>
      </w:r>
      <w:r w:rsidRPr="00FF7C1E">
        <w:t>, в том числе:</w:t>
      </w:r>
    </w:p>
    <w:p w:rsidR="0096012D" w:rsidRPr="00FF7C1E" w:rsidRDefault="0096012D" w:rsidP="0096012D">
      <w:pPr>
        <w:ind w:firstLine="708"/>
        <w:jc w:val="both"/>
      </w:pPr>
      <w:r w:rsidRPr="00FF7C1E">
        <w:t xml:space="preserve">- </w:t>
      </w:r>
      <w:r w:rsidR="00905775" w:rsidRPr="00FF7C1E">
        <w:t>5</w:t>
      </w:r>
      <w:r w:rsidRPr="00FF7C1E">
        <w:t xml:space="preserve"> ГАДБ, являющи</w:t>
      </w:r>
      <w:r w:rsidR="00F91091" w:rsidRPr="00FF7C1E">
        <w:t>е</w:t>
      </w:r>
      <w:r w:rsidRPr="00FF7C1E">
        <w:t>ся органами местного самоуправления;</w:t>
      </w:r>
    </w:p>
    <w:p w:rsidR="0096012D" w:rsidRPr="00FF7C1E" w:rsidRDefault="0096012D" w:rsidP="0096012D">
      <w:pPr>
        <w:ind w:firstLine="708"/>
        <w:jc w:val="both"/>
      </w:pPr>
      <w:r w:rsidRPr="00FF7C1E">
        <w:t xml:space="preserve">- </w:t>
      </w:r>
      <w:r w:rsidR="00905775" w:rsidRPr="00FF7C1E">
        <w:t>10</w:t>
      </w:r>
      <w:r w:rsidRPr="00FF7C1E">
        <w:t xml:space="preserve"> ГАДБ, являющи</w:t>
      </w:r>
      <w:r w:rsidR="00F91091" w:rsidRPr="00FF7C1E">
        <w:t>е</w:t>
      </w:r>
      <w:r w:rsidRPr="00FF7C1E">
        <w:t>ся органами исполнительной власти Российской Федерации;</w:t>
      </w:r>
    </w:p>
    <w:p w:rsidR="0096012D" w:rsidRPr="00FF7C1E" w:rsidRDefault="0096012D" w:rsidP="002A42B0">
      <w:pPr>
        <w:ind w:firstLine="708"/>
        <w:jc w:val="both"/>
      </w:pPr>
      <w:r w:rsidRPr="00FF7C1E">
        <w:t xml:space="preserve">- </w:t>
      </w:r>
      <w:r w:rsidR="00905775" w:rsidRPr="00FF7C1E">
        <w:t>2</w:t>
      </w:r>
      <w:r w:rsidRPr="00FF7C1E">
        <w:t xml:space="preserve"> ГАДБ, являющи</w:t>
      </w:r>
      <w:r w:rsidR="00F91091" w:rsidRPr="00FF7C1E">
        <w:t>е</w:t>
      </w:r>
      <w:r w:rsidRPr="00FF7C1E">
        <w:t xml:space="preserve">ся органами исполнительной власти субъекта Российской Федерации. </w:t>
      </w:r>
    </w:p>
    <w:p w:rsidR="006B1F62" w:rsidRPr="00FF7C1E" w:rsidRDefault="006B1F62" w:rsidP="002A42B0">
      <w:pPr>
        <w:ind w:firstLine="708"/>
        <w:jc w:val="both"/>
      </w:pPr>
      <w:r w:rsidRPr="00FF7C1E">
        <w:t xml:space="preserve">Учитывая выше изложенное, количество главных </w:t>
      </w:r>
      <w:proofErr w:type="gramStart"/>
      <w:r w:rsidRPr="00FF7C1E">
        <w:t>администраторов доходов бюджета города Югорска</w:t>
      </w:r>
      <w:proofErr w:type="gramEnd"/>
      <w:r w:rsidRPr="00FF7C1E">
        <w:t xml:space="preserve"> течение 201</w:t>
      </w:r>
      <w:r w:rsidR="007A4CDD" w:rsidRPr="00FF7C1E">
        <w:t>7</w:t>
      </w:r>
      <w:r w:rsidRPr="00FF7C1E">
        <w:t xml:space="preserve"> года </w:t>
      </w:r>
      <w:r w:rsidR="00594A88" w:rsidRPr="00FF7C1E">
        <w:t xml:space="preserve">увеличилось с 15 до 17 </w:t>
      </w:r>
      <w:r w:rsidR="00C73BEB" w:rsidRPr="00FF7C1E">
        <w:t xml:space="preserve">, </w:t>
      </w:r>
      <w:r w:rsidRPr="00FF7C1E">
        <w:t>в том числе:</w:t>
      </w:r>
    </w:p>
    <w:p w:rsidR="00C73BEB" w:rsidRPr="00FF7C1E" w:rsidRDefault="002A42B0" w:rsidP="002A42B0">
      <w:pPr>
        <w:pStyle w:val="ae"/>
        <w:numPr>
          <w:ilvl w:val="0"/>
          <w:numId w:val="38"/>
        </w:numPr>
        <w:tabs>
          <w:tab w:val="left" w:pos="993"/>
        </w:tabs>
        <w:ind w:left="0" w:firstLine="708"/>
        <w:jc w:val="both"/>
      </w:pPr>
      <w:r w:rsidRPr="00FF7C1E">
        <w:t>В</w:t>
      </w:r>
      <w:r w:rsidR="006B1F62" w:rsidRPr="00FF7C1E">
        <w:t xml:space="preserve">ключено в Перечень </w:t>
      </w:r>
      <w:r w:rsidR="007A6319" w:rsidRPr="00FF7C1E">
        <w:t>4</w:t>
      </w:r>
      <w:r w:rsidR="006B1F62" w:rsidRPr="00FF7C1E">
        <w:t xml:space="preserve"> </w:t>
      </w:r>
      <w:r w:rsidR="0096012D" w:rsidRPr="00FF7C1E">
        <w:t>ГАДБ</w:t>
      </w:r>
      <w:r w:rsidR="00C73BEB" w:rsidRPr="00FF7C1E">
        <w:t xml:space="preserve"> </w:t>
      </w:r>
      <w:proofErr w:type="gramStart"/>
      <w:r w:rsidR="00C73BEB" w:rsidRPr="00FF7C1E">
        <w:t>в связи с поступлени</w:t>
      </w:r>
      <w:r w:rsidRPr="00FF7C1E">
        <w:t xml:space="preserve">ем платежей </w:t>
      </w:r>
      <w:r w:rsidR="00C73BEB" w:rsidRPr="00FF7C1E">
        <w:t>в бюджет города Югорска в течение</w:t>
      </w:r>
      <w:proofErr w:type="gramEnd"/>
      <w:r w:rsidR="00C73BEB" w:rsidRPr="00FF7C1E">
        <w:t xml:space="preserve"> 201</w:t>
      </w:r>
      <w:r w:rsidR="006A3BEA" w:rsidRPr="00FF7C1E">
        <w:t>7</w:t>
      </w:r>
      <w:r w:rsidR="00C73BEB" w:rsidRPr="00FF7C1E">
        <w:t xml:space="preserve"> года, в том числе:</w:t>
      </w:r>
    </w:p>
    <w:p w:rsidR="00C47D8F" w:rsidRPr="00FF7C1E" w:rsidRDefault="006A3BEA" w:rsidP="006A3BEA">
      <w:pPr>
        <w:tabs>
          <w:tab w:val="left" w:pos="709"/>
        </w:tabs>
        <w:jc w:val="both"/>
      </w:pPr>
      <w:r w:rsidRPr="00FF7C1E">
        <w:tab/>
      </w:r>
      <w:r w:rsidR="00C47D8F" w:rsidRPr="00FF7C1E">
        <w:t>- Дума города Югорска</w:t>
      </w:r>
      <w:r w:rsidRPr="00FF7C1E">
        <w:t xml:space="preserve"> (010 ГАДБ)</w:t>
      </w:r>
      <w:r w:rsidR="00C47D8F" w:rsidRPr="00FF7C1E">
        <w:t>;</w:t>
      </w:r>
    </w:p>
    <w:p w:rsidR="00A1272B" w:rsidRPr="00FF7C1E" w:rsidRDefault="00A1272B" w:rsidP="00A1272B">
      <w:pPr>
        <w:ind w:firstLine="708"/>
        <w:jc w:val="both"/>
      </w:pPr>
      <w:r w:rsidRPr="00FF7C1E">
        <w:t>- Управление Федеральной антимонопольной службы по Ханты-Мансийскому автономному округу – Югре (161 ГАДБ);</w:t>
      </w:r>
    </w:p>
    <w:p w:rsidR="006A3BEA" w:rsidRPr="00FF7C1E" w:rsidRDefault="006A3BEA" w:rsidP="006A3BEA">
      <w:pPr>
        <w:ind w:firstLine="708"/>
        <w:jc w:val="both"/>
      </w:pPr>
      <w:r w:rsidRPr="00FF7C1E">
        <w:t xml:space="preserve">- Управление Федеральной </w:t>
      </w:r>
      <w:proofErr w:type="gramStart"/>
      <w:r w:rsidRPr="00FF7C1E">
        <w:t>службы войск национальной гвардии Российской Федерации</w:t>
      </w:r>
      <w:proofErr w:type="gramEnd"/>
      <w:r w:rsidRPr="00FF7C1E">
        <w:t xml:space="preserve"> по Ханты-Мансийскому автономному округу – Югре (180 ГАДБ);</w:t>
      </w:r>
    </w:p>
    <w:p w:rsidR="00A1272B" w:rsidRPr="00FF7C1E" w:rsidRDefault="00A1272B" w:rsidP="00A1272B">
      <w:pPr>
        <w:ind w:firstLine="708"/>
        <w:jc w:val="both"/>
      </w:pPr>
      <w:r w:rsidRPr="00FF7C1E">
        <w:t>Управление Федеральной службы судебных приставов по Ханты-Мансийскому автономному округу – Югре (322 ГАДБ)</w:t>
      </w:r>
      <w:r w:rsidR="007A6319" w:rsidRPr="00FF7C1E">
        <w:t>;</w:t>
      </w:r>
    </w:p>
    <w:p w:rsidR="006A3BEA" w:rsidRPr="00FF7C1E" w:rsidRDefault="00A1272B" w:rsidP="007A6319">
      <w:pPr>
        <w:ind w:firstLine="708"/>
        <w:jc w:val="both"/>
      </w:pPr>
      <w:r w:rsidRPr="00FF7C1E">
        <w:t>- Департамент жилищно-коммунального и строительного комплекса админист</w:t>
      </w:r>
      <w:r w:rsidR="007A6319" w:rsidRPr="00FF7C1E">
        <w:t>рации города Югорска (460 ГАДБ).</w:t>
      </w:r>
    </w:p>
    <w:p w:rsidR="006A3BEA" w:rsidRPr="00FF7C1E" w:rsidRDefault="002A42B0" w:rsidP="006A3BEA">
      <w:pPr>
        <w:ind w:firstLine="708"/>
        <w:jc w:val="both"/>
      </w:pPr>
      <w:r w:rsidRPr="00FF7C1E">
        <w:t>2.</w:t>
      </w:r>
      <w:r w:rsidR="006B1F62" w:rsidRPr="00FF7C1E">
        <w:t xml:space="preserve"> </w:t>
      </w:r>
      <w:r w:rsidRPr="00FF7C1E">
        <w:t>И</w:t>
      </w:r>
      <w:r w:rsidR="006B1F62" w:rsidRPr="00FF7C1E">
        <w:t xml:space="preserve">сключено из Перечня </w:t>
      </w:r>
      <w:r w:rsidR="007A6319" w:rsidRPr="00FF7C1E">
        <w:t>3</w:t>
      </w:r>
      <w:r w:rsidR="006B1F62" w:rsidRPr="00FF7C1E">
        <w:t xml:space="preserve"> </w:t>
      </w:r>
      <w:r w:rsidR="0096012D" w:rsidRPr="00FF7C1E">
        <w:t>ГАДБ</w:t>
      </w:r>
      <w:r w:rsidR="00C1053E" w:rsidRPr="00FF7C1E">
        <w:t>, в связи с отсутствием поступлений в бюджет города Югорска в течение 201</w:t>
      </w:r>
      <w:r w:rsidR="006A3BEA" w:rsidRPr="00FF7C1E">
        <w:t>7</w:t>
      </w:r>
      <w:r w:rsidR="00C1053E" w:rsidRPr="00FF7C1E">
        <w:t xml:space="preserve"> года, в том числе</w:t>
      </w:r>
      <w:r w:rsidR="006B1F62" w:rsidRPr="00FF7C1E">
        <w:t>:</w:t>
      </w:r>
      <w:r w:rsidR="006A3BEA" w:rsidRPr="00FF7C1E">
        <w:t xml:space="preserve"> </w:t>
      </w:r>
    </w:p>
    <w:p w:rsidR="006A3BEA" w:rsidRPr="00FF7C1E" w:rsidRDefault="006A3BEA" w:rsidP="006A3BEA">
      <w:pPr>
        <w:ind w:firstLine="708"/>
        <w:jc w:val="both"/>
      </w:pPr>
      <w:r w:rsidRPr="00FF7C1E">
        <w:t>- 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</w:t>
      </w:r>
      <w:r w:rsidR="00A1272B" w:rsidRPr="00FF7C1E">
        <w:t>омному округу – Югре (177 ГАДБ);</w:t>
      </w:r>
    </w:p>
    <w:p w:rsidR="00A1272B" w:rsidRPr="00FF7C1E" w:rsidRDefault="007A6319" w:rsidP="006B1F62">
      <w:pPr>
        <w:ind w:firstLine="708"/>
        <w:jc w:val="both"/>
      </w:pPr>
      <w:r w:rsidRPr="00FF7C1E">
        <w:t xml:space="preserve">- </w:t>
      </w:r>
      <w:r w:rsidR="00C1053E" w:rsidRPr="00FF7C1E">
        <w:t>Управление Федеральной миграционной службы по Ханты-Мансийскому автономному округу – Югре (192 ГАДБ);</w:t>
      </w:r>
    </w:p>
    <w:p w:rsidR="00A1272B" w:rsidRPr="00FF7C1E" w:rsidRDefault="00A1272B" w:rsidP="006B1F62">
      <w:pPr>
        <w:ind w:firstLine="708"/>
        <w:jc w:val="both"/>
      </w:pPr>
      <w:r w:rsidRPr="00FF7C1E">
        <w:lastRenderedPageBreak/>
        <w:t>-Служба по контролю и надзору в сфере образования Ханты-Мансийского авт</w:t>
      </w:r>
      <w:r w:rsidR="007A6319" w:rsidRPr="00FF7C1E">
        <w:t>ономного округа-Югры (410 ГАДБ).</w:t>
      </w:r>
    </w:p>
    <w:p w:rsidR="006B1F62" w:rsidRPr="00FF7C1E" w:rsidRDefault="00544192" w:rsidP="006B1F62">
      <w:pPr>
        <w:ind w:firstLine="708"/>
        <w:jc w:val="both"/>
      </w:pPr>
      <w:r w:rsidRPr="00FF7C1E">
        <w:t>На конец отчетного периода к</w:t>
      </w:r>
      <w:r w:rsidR="006B1F62" w:rsidRPr="00FF7C1E">
        <w:t xml:space="preserve"> главным администраторам доходов бюджета города Югорска, являющихся органами местного самоуправления, органами администрации города относятся:</w:t>
      </w:r>
    </w:p>
    <w:p w:rsidR="00544192" w:rsidRPr="00FF7C1E" w:rsidRDefault="00544192" w:rsidP="006B1F62">
      <w:pPr>
        <w:ind w:firstLine="708"/>
        <w:jc w:val="both"/>
      </w:pPr>
      <w:r w:rsidRPr="00FF7C1E">
        <w:t>- Дума города Югорска</w:t>
      </w:r>
    </w:p>
    <w:p w:rsidR="006B1F62" w:rsidRPr="00FF7C1E" w:rsidRDefault="006B1F62" w:rsidP="006B1F62">
      <w:pPr>
        <w:ind w:firstLine="708"/>
        <w:jc w:val="both"/>
      </w:pPr>
      <w:r w:rsidRPr="00FF7C1E">
        <w:t>- Администрация города Югорска;</w:t>
      </w:r>
    </w:p>
    <w:p w:rsidR="006B1F62" w:rsidRPr="00FF7C1E" w:rsidRDefault="006B1F62" w:rsidP="006B1F62">
      <w:pPr>
        <w:ind w:firstLine="708"/>
        <w:jc w:val="both"/>
      </w:pPr>
      <w:r w:rsidRPr="00FF7C1E">
        <w:t>- Департамент муниципальной собственности и градостроительства администрации города Югорска;</w:t>
      </w:r>
    </w:p>
    <w:p w:rsidR="00544192" w:rsidRPr="00FF7C1E" w:rsidRDefault="006B1F62" w:rsidP="006B1F62">
      <w:pPr>
        <w:ind w:firstLine="708"/>
        <w:jc w:val="both"/>
      </w:pPr>
      <w:r w:rsidRPr="00FF7C1E">
        <w:t xml:space="preserve">- Департамент </w:t>
      </w:r>
      <w:proofErr w:type="gramStart"/>
      <w:r w:rsidRPr="00FF7C1E">
        <w:t>финансов администрации города Югорска</w:t>
      </w:r>
      <w:proofErr w:type="gramEnd"/>
      <w:r w:rsidR="00544192" w:rsidRPr="00FF7C1E">
        <w:t>;</w:t>
      </w:r>
    </w:p>
    <w:p w:rsidR="006B1F62" w:rsidRPr="00FF7C1E" w:rsidRDefault="00544192" w:rsidP="006B1F62">
      <w:pPr>
        <w:ind w:firstLine="708"/>
        <w:jc w:val="both"/>
      </w:pPr>
      <w:r w:rsidRPr="00FF7C1E">
        <w:t>- Департамент жилищно-коммунального и строительного комплекса администрации города Югорска</w:t>
      </w:r>
      <w:r w:rsidR="006B1F62" w:rsidRPr="00FF7C1E">
        <w:t>.</w:t>
      </w:r>
    </w:p>
    <w:p w:rsidR="008B49D6" w:rsidRPr="0057765F" w:rsidRDefault="0065727C" w:rsidP="008B49D6">
      <w:pPr>
        <w:ind w:firstLine="708"/>
        <w:jc w:val="both"/>
        <w:rPr>
          <w:bCs/>
        </w:rPr>
      </w:pPr>
      <w:proofErr w:type="gramStart"/>
      <w:r w:rsidRPr="00FF7C1E">
        <w:t>Анализ исполнения бюджета города Югорска по доходам за 201</w:t>
      </w:r>
      <w:r w:rsidR="0051489A" w:rsidRPr="00FF7C1E">
        <w:t>7</w:t>
      </w:r>
      <w:r w:rsidRPr="00FF7C1E">
        <w:t xml:space="preserve"> </w:t>
      </w:r>
      <w:r w:rsidRPr="0057765F">
        <w:t xml:space="preserve">год в разрезе главных администраторов доходов бюджета города Югорска </w:t>
      </w:r>
      <w:r w:rsidR="005F40B9" w:rsidRPr="0057765F">
        <w:rPr>
          <w:bCs/>
        </w:rPr>
        <w:t>представлен в т</w:t>
      </w:r>
      <w:r w:rsidR="008B49D6" w:rsidRPr="0057765F">
        <w:rPr>
          <w:bCs/>
        </w:rPr>
        <w:t>аблице</w:t>
      </w:r>
      <w:r w:rsidR="005F40B9" w:rsidRPr="0057765F">
        <w:rPr>
          <w:bCs/>
        </w:rPr>
        <w:t>:</w:t>
      </w:r>
      <w:proofErr w:type="gramEnd"/>
    </w:p>
    <w:p w:rsidR="00975D3C" w:rsidRPr="0057765F" w:rsidRDefault="00975D3C" w:rsidP="006B1F62">
      <w:pPr>
        <w:jc w:val="right"/>
      </w:pPr>
    </w:p>
    <w:p w:rsidR="00096227" w:rsidRDefault="00096227" w:rsidP="006B1F62">
      <w:pPr>
        <w:jc w:val="right"/>
      </w:pPr>
      <w:r w:rsidRPr="0057765F">
        <w:t>Таблица</w:t>
      </w:r>
      <w:r w:rsidR="002A6CFA">
        <w:t xml:space="preserve"> 10</w:t>
      </w:r>
      <w:bookmarkStart w:id="0" w:name="_GoBack"/>
      <w:bookmarkEnd w:id="0"/>
    </w:p>
    <w:p w:rsidR="00096227" w:rsidRPr="00FF7C1E" w:rsidRDefault="00096227" w:rsidP="006B1F62">
      <w:pPr>
        <w:jc w:val="right"/>
      </w:pPr>
    </w:p>
    <w:p w:rsidR="0065727C" w:rsidRPr="00FF7C1E" w:rsidRDefault="0065727C" w:rsidP="0065727C">
      <w:pPr>
        <w:jc w:val="center"/>
        <w:rPr>
          <w:b/>
        </w:rPr>
      </w:pPr>
      <w:r w:rsidRPr="00FF7C1E">
        <w:rPr>
          <w:b/>
        </w:rPr>
        <w:t xml:space="preserve">Анализ </w:t>
      </w:r>
      <w:proofErr w:type="gramStart"/>
      <w:r w:rsidRPr="00FF7C1E">
        <w:rPr>
          <w:b/>
        </w:rPr>
        <w:t>исполнения бюджета города Югорска</w:t>
      </w:r>
      <w:proofErr w:type="gramEnd"/>
      <w:r w:rsidRPr="00FF7C1E">
        <w:rPr>
          <w:b/>
        </w:rPr>
        <w:t xml:space="preserve"> по доходам за 201</w:t>
      </w:r>
      <w:r w:rsidR="0051489A" w:rsidRPr="00FF7C1E">
        <w:rPr>
          <w:b/>
        </w:rPr>
        <w:t>7</w:t>
      </w:r>
      <w:r w:rsidRPr="00FF7C1E">
        <w:rPr>
          <w:b/>
        </w:rPr>
        <w:t xml:space="preserve"> год </w:t>
      </w:r>
    </w:p>
    <w:p w:rsidR="0065727C" w:rsidRPr="00FF7C1E" w:rsidRDefault="0065727C" w:rsidP="0065727C">
      <w:pPr>
        <w:jc w:val="center"/>
        <w:rPr>
          <w:b/>
        </w:rPr>
      </w:pPr>
      <w:r w:rsidRPr="00FF7C1E">
        <w:rPr>
          <w:b/>
        </w:rPr>
        <w:t xml:space="preserve">в разрезе главных </w:t>
      </w:r>
      <w:proofErr w:type="gramStart"/>
      <w:r w:rsidRPr="00FF7C1E">
        <w:rPr>
          <w:b/>
        </w:rPr>
        <w:t>администраторов доходов бюджета города Югорска</w:t>
      </w:r>
      <w:proofErr w:type="gramEnd"/>
    </w:p>
    <w:p w:rsidR="0051489A" w:rsidRPr="00FF7C1E" w:rsidRDefault="0051489A" w:rsidP="0051489A">
      <w:pPr>
        <w:jc w:val="right"/>
      </w:pPr>
    </w:p>
    <w:p w:rsidR="005F40B9" w:rsidRPr="00FF7C1E" w:rsidRDefault="0051489A" w:rsidP="0051489A">
      <w:pPr>
        <w:jc w:val="right"/>
        <w:rPr>
          <w:b/>
        </w:rPr>
      </w:pPr>
      <w:r w:rsidRPr="00FF7C1E">
        <w:t>тыс.</w:t>
      </w:r>
      <w:r w:rsidR="00096227">
        <w:t xml:space="preserve"> </w:t>
      </w:r>
      <w:r w:rsidRPr="00FF7C1E">
        <w:t>рублей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709"/>
        <w:gridCol w:w="1559"/>
        <w:gridCol w:w="1418"/>
        <w:gridCol w:w="1417"/>
        <w:gridCol w:w="992"/>
      </w:tblGrid>
      <w:tr w:rsidR="0051489A" w:rsidRPr="00FF7C1E" w:rsidTr="00096227">
        <w:trPr>
          <w:trHeight w:val="240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jc w:val="center"/>
              <w:rPr>
                <w:bCs/>
                <w:sz w:val="22"/>
                <w:szCs w:val="22"/>
              </w:rPr>
            </w:pPr>
            <w:r w:rsidRPr="00FF7C1E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FF7C1E">
              <w:rPr>
                <w:bCs/>
                <w:sz w:val="22"/>
                <w:szCs w:val="22"/>
              </w:rPr>
              <w:t>п</w:t>
            </w:r>
            <w:proofErr w:type="gramEnd"/>
            <w:r w:rsidRPr="00FF7C1E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jc w:val="center"/>
              <w:rPr>
                <w:sz w:val="22"/>
                <w:szCs w:val="22"/>
              </w:rPr>
            </w:pPr>
            <w:r w:rsidRPr="00FF7C1E">
              <w:rPr>
                <w:bCs/>
                <w:sz w:val="22"/>
                <w:szCs w:val="22"/>
              </w:rPr>
              <w:t xml:space="preserve">Наименование </w:t>
            </w:r>
            <w:r w:rsidRPr="00FF7C1E">
              <w:rPr>
                <w:sz w:val="22"/>
                <w:szCs w:val="22"/>
              </w:rPr>
              <w:t xml:space="preserve">главного </w:t>
            </w:r>
            <w:proofErr w:type="gramStart"/>
            <w:r w:rsidRPr="00FF7C1E">
              <w:rPr>
                <w:sz w:val="22"/>
                <w:szCs w:val="22"/>
              </w:rPr>
              <w:t>администратора доходов бюджета города Югорска</w:t>
            </w:r>
            <w:proofErr w:type="gramEnd"/>
          </w:p>
          <w:p w:rsidR="0051489A" w:rsidRPr="00FF7C1E" w:rsidRDefault="0051489A" w:rsidP="0051489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489A" w:rsidRPr="00FF7C1E" w:rsidRDefault="0051489A" w:rsidP="0051489A">
            <w:pPr>
              <w:jc w:val="center"/>
              <w:rPr>
                <w:bCs/>
                <w:sz w:val="22"/>
                <w:szCs w:val="22"/>
              </w:rPr>
            </w:pPr>
            <w:r w:rsidRPr="00FF7C1E">
              <w:rPr>
                <w:bCs/>
                <w:sz w:val="22"/>
                <w:szCs w:val="22"/>
              </w:rPr>
              <w:t>Код</w:t>
            </w:r>
          </w:p>
          <w:p w:rsidR="0051489A" w:rsidRPr="00FF7C1E" w:rsidRDefault="0051489A" w:rsidP="0051489A">
            <w:pPr>
              <w:ind w:left="-108" w:right="-107"/>
              <w:jc w:val="center"/>
              <w:rPr>
                <w:bCs/>
                <w:sz w:val="22"/>
                <w:szCs w:val="22"/>
              </w:rPr>
            </w:pPr>
            <w:r w:rsidRPr="00FF7C1E">
              <w:rPr>
                <w:bCs/>
                <w:sz w:val="22"/>
                <w:szCs w:val="22"/>
              </w:rPr>
              <w:t>ГАДБ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jc w:val="center"/>
              <w:rPr>
                <w:bCs/>
                <w:sz w:val="22"/>
                <w:szCs w:val="22"/>
              </w:rPr>
            </w:pPr>
            <w:r w:rsidRPr="00FF7C1E">
              <w:rPr>
                <w:bCs/>
                <w:sz w:val="22"/>
                <w:szCs w:val="22"/>
              </w:rPr>
              <w:t>2017 год</w:t>
            </w:r>
          </w:p>
        </w:tc>
      </w:tr>
      <w:tr w:rsidR="0051489A" w:rsidRPr="00FF7C1E" w:rsidTr="00096227">
        <w:trPr>
          <w:trHeight w:val="225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rPr>
                <w:bCs/>
                <w:sz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rPr>
                <w:bCs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rPr>
                <w:bCs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ind w:left="-109" w:right="-108"/>
              <w:jc w:val="center"/>
              <w:rPr>
                <w:bCs/>
                <w:sz w:val="22"/>
              </w:rPr>
            </w:pPr>
            <w:r w:rsidRPr="00FF7C1E">
              <w:rPr>
                <w:bCs/>
                <w:sz w:val="22"/>
              </w:rPr>
              <w:t>Утверждено решением Думы г</w:t>
            </w:r>
            <w:proofErr w:type="gramStart"/>
            <w:r w:rsidRPr="00FF7C1E">
              <w:rPr>
                <w:bCs/>
                <w:sz w:val="22"/>
              </w:rPr>
              <w:t>.Ю</w:t>
            </w:r>
            <w:proofErr w:type="gramEnd"/>
            <w:r w:rsidRPr="00FF7C1E">
              <w:rPr>
                <w:bCs/>
                <w:sz w:val="22"/>
              </w:rPr>
              <w:t xml:space="preserve">горска </w:t>
            </w:r>
          </w:p>
          <w:p w:rsidR="0051489A" w:rsidRPr="00FF7C1E" w:rsidRDefault="0051489A" w:rsidP="0051489A">
            <w:pPr>
              <w:ind w:left="-109" w:right="-108"/>
              <w:jc w:val="center"/>
              <w:rPr>
                <w:bCs/>
                <w:sz w:val="22"/>
              </w:rPr>
            </w:pPr>
            <w:r w:rsidRPr="00FF7C1E">
              <w:rPr>
                <w:bCs/>
                <w:sz w:val="22"/>
              </w:rPr>
              <w:t>от 23.12.2016 №116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ind w:left="-108" w:right="-107"/>
              <w:jc w:val="center"/>
              <w:rPr>
                <w:bCs/>
                <w:sz w:val="22"/>
              </w:rPr>
            </w:pPr>
            <w:r w:rsidRPr="00FF7C1E">
              <w:rPr>
                <w:bCs/>
                <w:sz w:val="22"/>
              </w:rPr>
              <w:t xml:space="preserve">Уточненный план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jc w:val="center"/>
              <w:rPr>
                <w:bCs/>
                <w:sz w:val="22"/>
              </w:rPr>
            </w:pPr>
            <w:r w:rsidRPr="00FF7C1E">
              <w:rPr>
                <w:bCs/>
                <w:sz w:val="22"/>
              </w:rPr>
              <w:t>Фактически</w:t>
            </w:r>
          </w:p>
          <w:p w:rsidR="0051489A" w:rsidRPr="00FF7C1E" w:rsidRDefault="0051489A" w:rsidP="0051489A">
            <w:pPr>
              <w:jc w:val="center"/>
              <w:rPr>
                <w:bCs/>
                <w:sz w:val="22"/>
              </w:rPr>
            </w:pPr>
            <w:r w:rsidRPr="00FF7C1E">
              <w:rPr>
                <w:bCs/>
                <w:sz w:val="22"/>
              </w:rPr>
              <w:t>исполнено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89A" w:rsidRPr="00FF7C1E" w:rsidRDefault="0051489A" w:rsidP="0051489A">
            <w:pPr>
              <w:jc w:val="center"/>
              <w:rPr>
                <w:bCs/>
                <w:sz w:val="22"/>
              </w:rPr>
            </w:pPr>
            <w:r w:rsidRPr="00FF7C1E">
              <w:rPr>
                <w:bCs/>
                <w:sz w:val="22"/>
              </w:rPr>
              <w:t>% исполнения</w:t>
            </w:r>
          </w:p>
        </w:tc>
      </w:tr>
      <w:tr w:rsidR="00905775" w:rsidRPr="00FF7C1E" w:rsidTr="0009622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096227" w:rsidP="0051489A">
            <w: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</w:tr>
      <w:tr w:rsidR="00905775" w:rsidRPr="00FF7C1E" w:rsidTr="0009622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314,9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318,5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101,2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Управление Федеральной службы по надзору в сфере природопользования (Росприроднадзора) по Ханты-Мансийскому автономному округу -</w:t>
            </w:r>
            <w:r w:rsidR="00096227">
              <w:t xml:space="preserve"> </w:t>
            </w:r>
            <w:r w:rsidRPr="00FF7C1E">
              <w:t>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4 270,0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2 043,2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1 969,2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96,4</w:t>
            </w:r>
          </w:p>
        </w:tc>
      </w:tr>
      <w:tr w:rsidR="00905775" w:rsidRPr="00FF7C1E" w:rsidTr="0009622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 xml:space="preserve">Департамент </w:t>
            </w:r>
            <w:proofErr w:type="gramStart"/>
            <w:r w:rsidRPr="00FF7C1E">
              <w:t>финансов администрации города Югорска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1 752 680,8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2 623 604,8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2 624 852,8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100,1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70 806,0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123 268,9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125 718,4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102,0</w:t>
            </w:r>
          </w:p>
        </w:tc>
      </w:tr>
      <w:tr w:rsidR="00905775" w:rsidRPr="00FF7C1E" w:rsidTr="0009622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УФК по Ханты-Мансийскому автономному округу</w:t>
            </w:r>
            <w:r w:rsidR="00096227">
              <w:t xml:space="preserve"> </w:t>
            </w:r>
            <w:r w:rsidRPr="00FF7C1E">
              <w:t>-</w:t>
            </w:r>
            <w:r w:rsidR="00096227">
              <w:t xml:space="preserve"> </w:t>
            </w:r>
            <w:r w:rsidRPr="00FF7C1E">
              <w:t>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22 388,0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17 751,0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18 043,0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101,6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 xml:space="preserve">Управление Федеральной службы в сфере защиты прав </w:t>
            </w:r>
            <w:r w:rsidRPr="00FF7C1E">
              <w:lastRenderedPageBreak/>
              <w:t>потребителей и благополучия человека по Ханты-Мансийскому автономному округу -</w:t>
            </w:r>
            <w:r w:rsidR="00096227">
              <w:t xml:space="preserve"> </w:t>
            </w:r>
            <w:r w:rsidRPr="00FF7C1E">
              <w:t>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lastRenderedPageBreak/>
              <w:t>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1 213,8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102,0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lastRenderedPageBreak/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100,0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Управление Федеральной антимонопольной службы по Ханты-Мансийскому автономному округу -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100,0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 xml:space="preserve">Управление Федеральной </w:t>
            </w:r>
            <w:proofErr w:type="gramStart"/>
            <w:r w:rsidRPr="00FF7C1E">
              <w:t>службы войск национальной гвардии Российской Федерации</w:t>
            </w:r>
            <w:proofErr w:type="gramEnd"/>
            <w:r w:rsidRPr="00FF7C1E">
              <w:t xml:space="preserve"> по Ханты-Мансийскому автономному округу -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100,6</w:t>
            </w:r>
          </w:p>
        </w:tc>
      </w:tr>
      <w:tr w:rsidR="00905775" w:rsidRPr="00FF7C1E" w:rsidTr="00096227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Управление Федеральной налоговой службы по Ханты-Мансийскому автономному округу</w:t>
            </w:r>
            <w:r w:rsidR="00096227">
              <w:t xml:space="preserve"> </w:t>
            </w:r>
            <w:r w:rsidRPr="00FF7C1E">
              <w:t>-</w:t>
            </w:r>
            <w:r w:rsidR="00096227">
              <w:t xml:space="preserve"> </w:t>
            </w:r>
            <w:r w:rsidRPr="00FF7C1E">
              <w:t>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969 545,5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933 090,0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948 392,7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101,6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1 872,0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2 498,8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2 736,5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109,5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110,6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lastRenderedPageBreak/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Управление Федеральной службы судебных приставов по Ханты-Мансийскому автономному округу -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110,1</w:t>
            </w:r>
          </w:p>
        </w:tc>
      </w:tr>
      <w:tr w:rsidR="00905775" w:rsidRPr="00FF7C1E" w:rsidTr="00096227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1 407,8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1 407,9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100,0</w:t>
            </w:r>
          </w:p>
        </w:tc>
      </w:tr>
      <w:tr w:rsidR="00905775" w:rsidRPr="00FF7C1E" w:rsidTr="0009622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44192">
            <w:pPr>
              <w:jc w:val="center"/>
            </w:pPr>
            <w:r w:rsidRPr="00FF7C1E"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Ветеринарная служба Ханты-Мансийского автономного округа</w:t>
            </w:r>
            <w:r w:rsidR="00096227">
              <w:t xml:space="preserve"> </w:t>
            </w:r>
            <w:r w:rsidRPr="00FF7C1E">
              <w:t>-</w:t>
            </w:r>
            <w:r w:rsidR="00096227">
              <w:t xml:space="preserve"> </w:t>
            </w:r>
            <w:r w:rsidRPr="00FF7C1E">
              <w:t>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100,0</w:t>
            </w:r>
          </w:p>
        </w:tc>
      </w:tr>
      <w:tr w:rsidR="00905775" w:rsidRPr="00FF7C1E" w:rsidTr="0009622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905775">
            <w:pPr>
              <w:jc w:val="center"/>
            </w:pPr>
            <w:r w:rsidRPr="00FF7C1E"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5775" w:rsidRPr="00FF7C1E" w:rsidRDefault="00905775" w:rsidP="0051489A">
            <w:r w:rsidRPr="00FF7C1E">
              <w:t>Служба контроля Ханты - 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51489A">
            <w:pPr>
              <w:jc w:val="center"/>
            </w:pPr>
            <w:r w:rsidRPr="00FF7C1E">
              <w:t>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</w:pPr>
            <w:r w:rsidRPr="00FF7C1E">
              <w:t>150,0</w:t>
            </w:r>
          </w:p>
        </w:tc>
      </w:tr>
      <w:tr w:rsidR="00905775" w:rsidRPr="00FF7C1E" w:rsidTr="00096227">
        <w:trPr>
          <w:trHeight w:val="257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75" w:rsidRPr="00FF7C1E" w:rsidRDefault="00905775" w:rsidP="0051489A">
            <w:pPr>
              <w:jc w:val="center"/>
              <w:rPr>
                <w:b/>
                <w:bCs/>
              </w:rPr>
            </w:pPr>
            <w:r w:rsidRPr="00FF7C1E">
              <w:rPr>
                <w:b/>
                <w:bCs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775" w:rsidRPr="00FF7C1E" w:rsidRDefault="00905775" w:rsidP="0051489A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  <w:rPr>
                <w:b/>
              </w:rPr>
            </w:pPr>
            <w:r w:rsidRPr="00FF7C1E">
              <w:rPr>
                <w:b/>
              </w:rPr>
              <w:t>2 822 487,3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  <w:rPr>
                <w:b/>
              </w:rPr>
            </w:pPr>
            <w:r w:rsidRPr="00FF7C1E">
              <w:rPr>
                <w:b/>
              </w:rPr>
              <w:t>3 705 651,5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  <w:rPr>
                <w:b/>
              </w:rPr>
            </w:pPr>
            <w:r w:rsidRPr="00FF7C1E">
              <w:rPr>
                <w:b/>
              </w:rPr>
              <w:t>3 725 180,1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775" w:rsidRPr="00FF7C1E" w:rsidRDefault="00905775" w:rsidP="00E2340B">
            <w:pPr>
              <w:jc w:val="right"/>
              <w:rPr>
                <w:b/>
                <w:bCs/>
              </w:rPr>
            </w:pPr>
            <w:r w:rsidRPr="00FF7C1E">
              <w:rPr>
                <w:b/>
                <w:bCs/>
              </w:rPr>
              <w:t>100,5</w:t>
            </w:r>
          </w:p>
        </w:tc>
      </w:tr>
    </w:tbl>
    <w:p w:rsidR="0051489A" w:rsidRPr="00FF7C1E" w:rsidRDefault="0051489A" w:rsidP="0065727C">
      <w:pPr>
        <w:jc w:val="center"/>
        <w:rPr>
          <w:b/>
        </w:rPr>
      </w:pPr>
    </w:p>
    <w:p w:rsidR="0044251D" w:rsidRPr="00FF7C1E" w:rsidRDefault="0065727C" w:rsidP="00096227">
      <w:pPr>
        <w:ind w:firstLine="708"/>
        <w:jc w:val="both"/>
      </w:pPr>
      <w:r w:rsidRPr="00FF7C1E">
        <w:t>Причины отклонений фактического исполн</w:t>
      </w:r>
      <w:r w:rsidR="00A616C5" w:rsidRPr="00FF7C1E">
        <w:t xml:space="preserve">ения от плановых назначений по </w:t>
      </w:r>
      <w:r w:rsidRPr="00FF7C1E">
        <w:t>администраторам указаны по соответствующим доходным источникам.</w:t>
      </w:r>
    </w:p>
    <w:sectPr w:rsidR="0044251D" w:rsidRPr="00FF7C1E" w:rsidSect="00B93939">
      <w:footerReference w:type="even" r:id="rId15"/>
      <w:footerReference w:type="default" r:id="rId16"/>
      <w:pgSz w:w="11906" w:h="16838"/>
      <w:pgMar w:top="567" w:right="1418" w:bottom="567" w:left="1418" w:header="0" w:footer="0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C06" w:rsidRDefault="00C25C06">
      <w:r>
        <w:separator/>
      </w:r>
    </w:p>
    <w:p w:rsidR="00C25C06" w:rsidRDefault="00C25C06"/>
  </w:endnote>
  <w:endnote w:type="continuationSeparator" w:id="0">
    <w:p w:rsidR="00C25C06" w:rsidRDefault="00C25C06">
      <w:r>
        <w:continuationSeparator/>
      </w:r>
    </w:p>
    <w:p w:rsidR="00C25C06" w:rsidRDefault="00C25C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7A9" w:rsidRDefault="00E817A9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17A9" w:rsidRDefault="00E817A9" w:rsidP="005C2710">
    <w:pPr>
      <w:pStyle w:val="a7"/>
      <w:ind w:right="360"/>
    </w:pPr>
  </w:p>
  <w:p w:rsidR="00E817A9" w:rsidRDefault="00E817A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3055415"/>
      <w:docPartObj>
        <w:docPartGallery w:val="Page Numbers (Bottom of Page)"/>
        <w:docPartUnique/>
      </w:docPartObj>
    </w:sdtPr>
    <w:sdtEndPr/>
    <w:sdtContent>
      <w:p w:rsidR="00E817A9" w:rsidRDefault="00E817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CFA">
          <w:rPr>
            <w:noProof/>
          </w:rPr>
          <w:t>126</w:t>
        </w:r>
        <w:r>
          <w:rPr>
            <w:noProof/>
          </w:rPr>
          <w:fldChar w:fldCharType="end"/>
        </w:r>
      </w:p>
    </w:sdtContent>
  </w:sdt>
  <w:p w:rsidR="00E817A9" w:rsidRDefault="00E817A9" w:rsidP="00B93939">
    <w:pPr>
      <w:pStyle w:val="a7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C06" w:rsidRDefault="00C25C06">
      <w:r>
        <w:separator/>
      </w:r>
    </w:p>
    <w:p w:rsidR="00C25C06" w:rsidRDefault="00C25C06"/>
  </w:footnote>
  <w:footnote w:type="continuationSeparator" w:id="0">
    <w:p w:rsidR="00C25C06" w:rsidRDefault="00C25C06">
      <w:r>
        <w:continuationSeparator/>
      </w:r>
    </w:p>
    <w:p w:rsidR="00C25C06" w:rsidRDefault="00C25C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0D813566"/>
    <w:multiLevelType w:val="hybridMultilevel"/>
    <w:tmpl w:val="E236B150"/>
    <w:lvl w:ilvl="0" w:tplc="DF066A4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26BF8"/>
    <w:multiLevelType w:val="hybridMultilevel"/>
    <w:tmpl w:val="19BED102"/>
    <w:lvl w:ilvl="0" w:tplc="C9CC272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C604FE1"/>
    <w:multiLevelType w:val="hybridMultilevel"/>
    <w:tmpl w:val="A9221514"/>
    <w:lvl w:ilvl="0" w:tplc="0B6C94C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FC21E7"/>
    <w:multiLevelType w:val="hybridMultilevel"/>
    <w:tmpl w:val="0F207BCA"/>
    <w:lvl w:ilvl="0" w:tplc="B3E4DAC4">
      <w:start w:val="1"/>
      <w:numFmt w:val="decimal"/>
      <w:lvlText w:val="%1)"/>
      <w:lvlJc w:val="left"/>
      <w:pPr>
        <w:ind w:left="174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15AF5"/>
    <w:multiLevelType w:val="hybridMultilevel"/>
    <w:tmpl w:val="56EAA298"/>
    <w:lvl w:ilvl="0" w:tplc="5260B48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557894"/>
    <w:multiLevelType w:val="hybridMultilevel"/>
    <w:tmpl w:val="8C82E38C"/>
    <w:lvl w:ilvl="0" w:tplc="AFA4CD6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51078D"/>
    <w:multiLevelType w:val="hybridMultilevel"/>
    <w:tmpl w:val="9C281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3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6">
    <w:nsid w:val="73E14F31"/>
    <w:multiLevelType w:val="hybridMultilevel"/>
    <w:tmpl w:val="CF4E956A"/>
    <w:lvl w:ilvl="0" w:tplc="1C6A83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7652E66"/>
    <w:multiLevelType w:val="hybridMultilevel"/>
    <w:tmpl w:val="8976D79E"/>
    <w:lvl w:ilvl="0" w:tplc="149E5328">
      <w:start w:val="1"/>
      <w:numFmt w:val="decimal"/>
      <w:lvlText w:val="%1."/>
      <w:lvlJc w:val="left"/>
      <w:pPr>
        <w:ind w:left="1668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F7F0B59"/>
    <w:multiLevelType w:val="hybridMultilevel"/>
    <w:tmpl w:val="275435A4"/>
    <w:lvl w:ilvl="0" w:tplc="D4D81948">
      <w:start w:val="1"/>
      <w:numFmt w:val="decimal"/>
      <w:lvlText w:val="%1."/>
      <w:lvlJc w:val="left"/>
      <w:pPr>
        <w:ind w:left="460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num w:numId="1">
    <w:abstractNumId w:val="16"/>
  </w:num>
  <w:num w:numId="2">
    <w:abstractNumId w:val="17"/>
  </w:num>
  <w:num w:numId="3">
    <w:abstractNumId w:val="30"/>
  </w:num>
  <w:num w:numId="4">
    <w:abstractNumId w:val="34"/>
  </w:num>
  <w:num w:numId="5">
    <w:abstractNumId w:val="11"/>
  </w:num>
  <w:num w:numId="6">
    <w:abstractNumId w:val="33"/>
  </w:num>
  <w:num w:numId="7">
    <w:abstractNumId w:val="22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7"/>
  </w:num>
  <w:num w:numId="16">
    <w:abstractNumId w:val="24"/>
  </w:num>
  <w:num w:numId="17">
    <w:abstractNumId w:val="32"/>
  </w:num>
  <w:num w:numId="18">
    <w:abstractNumId w:val="21"/>
  </w:num>
  <w:num w:numId="19">
    <w:abstractNumId w:val="38"/>
  </w:num>
  <w:num w:numId="20">
    <w:abstractNumId w:val="11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35"/>
  </w:num>
  <w:num w:numId="31">
    <w:abstractNumId w:val="8"/>
  </w:num>
  <w:num w:numId="32">
    <w:abstractNumId w:val="14"/>
  </w:num>
  <w:num w:numId="33">
    <w:abstractNumId w:val="39"/>
  </w:num>
  <w:num w:numId="34">
    <w:abstractNumId w:val="12"/>
  </w:num>
  <w:num w:numId="35">
    <w:abstractNumId w:val="37"/>
  </w:num>
  <w:num w:numId="36">
    <w:abstractNumId w:val="29"/>
  </w:num>
  <w:num w:numId="37">
    <w:abstractNumId w:val="15"/>
  </w:num>
  <w:num w:numId="38">
    <w:abstractNumId w:val="36"/>
  </w:num>
  <w:num w:numId="39">
    <w:abstractNumId w:val="27"/>
  </w:num>
  <w:num w:numId="40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2B6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37577"/>
    <w:rsid w:val="00040E2D"/>
    <w:rsid w:val="00041053"/>
    <w:rsid w:val="0004106B"/>
    <w:rsid w:val="000415CD"/>
    <w:rsid w:val="00041776"/>
    <w:rsid w:val="00042B98"/>
    <w:rsid w:val="000441D2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318E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109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27"/>
    <w:rsid w:val="0009623E"/>
    <w:rsid w:val="000962A6"/>
    <w:rsid w:val="000962A7"/>
    <w:rsid w:val="0009638B"/>
    <w:rsid w:val="000963E7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6BE2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4AE4"/>
    <w:rsid w:val="000C5765"/>
    <w:rsid w:val="000C65D0"/>
    <w:rsid w:val="000C6AA8"/>
    <w:rsid w:val="000C7B53"/>
    <w:rsid w:val="000D09D8"/>
    <w:rsid w:val="000D0B49"/>
    <w:rsid w:val="000D0C30"/>
    <w:rsid w:val="000D10BE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D7B16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4D70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3C27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3D1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035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290"/>
    <w:rsid w:val="001355FA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32BA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862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6738C"/>
    <w:rsid w:val="0017180A"/>
    <w:rsid w:val="00172730"/>
    <w:rsid w:val="001736BF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0EC0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4F52"/>
    <w:rsid w:val="001D5802"/>
    <w:rsid w:val="001D5BF5"/>
    <w:rsid w:val="001D6397"/>
    <w:rsid w:val="001D7110"/>
    <w:rsid w:val="001D7349"/>
    <w:rsid w:val="001D7880"/>
    <w:rsid w:val="001E0723"/>
    <w:rsid w:val="001E07B3"/>
    <w:rsid w:val="001E1146"/>
    <w:rsid w:val="001E1A6A"/>
    <w:rsid w:val="001E1A82"/>
    <w:rsid w:val="001E2964"/>
    <w:rsid w:val="001E2DFE"/>
    <w:rsid w:val="001E447E"/>
    <w:rsid w:val="001E617E"/>
    <w:rsid w:val="001E6979"/>
    <w:rsid w:val="001E74D5"/>
    <w:rsid w:val="001F0EA1"/>
    <w:rsid w:val="001F158E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940"/>
    <w:rsid w:val="001F6FEA"/>
    <w:rsid w:val="001F72F2"/>
    <w:rsid w:val="001F77BF"/>
    <w:rsid w:val="001F7EBB"/>
    <w:rsid w:val="00200341"/>
    <w:rsid w:val="00200497"/>
    <w:rsid w:val="00200794"/>
    <w:rsid w:val="00201AA0"/>
    <w:rsid w:val="00201C19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11CA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2FF9"/>
    <w:rsid w:val="00233216"/>
    <w:rsid w:val="00234334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2B70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1E11"/>
    <w:rsid w:val="0025234A"/>
    <w:rsid w:val="00254969"/>
    <w:rsid w:val="002549B4"/>
    <w:rsid w:val="00255323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23D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2C9"/>
    <w:rsid w:val="00292CCD"/>
    <w:rsid w:val="0029447D"/>
    <w:rsid w:val="002948CB"/>
    <w:rsid w:val="00295317"/>
    <w:rsid w:val="00295F81"/>
    <w:rsid w:val="00296149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2B0"/>
    <w:rsid w:val="002A46BF"/>
    <w:rsid w:val="002A63FF"/>
    <w:rsid w:val="002A69D8"/>
    <w:rsid w:val="002A6CFA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6C1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A5D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D54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6950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CDE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3EA2"/>
    <w:rsid w:val="00374B86"/>
    <w:rsid w:val="00377438"/>
    <w:rsid w:val="00377479"/>
    <w:rsid w:val="003774FD"/>
    <w:rsid w:val="003777E9"/>
    <w:rsid w:val="00377BB2"/>
    <w:rsid w:val="0038011A"/>
    <w:rsid w:val="00380628"/>
    <w:rsid w:val="0038066E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4E70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1D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476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18CC"/>
    <w:rsid w:val="003B211A"/>
    <w:rsid w:val="003B23E5"/>
    <w:rsid w:val="003B2771"/>
    <w:rsid w:val="003B411B"/>
    <w:rsid w:val="003B5767"/>
    <w:rsid w:val="003B57EE"/>
    <w:rsid w:val="003B5C91"/>
    <w:rsid w:val="003B6B62"/>
    <w:rsid w:val="003B6D5E"/>
    <w:rsid w:val="003B7101"/>
    <w:rsid w:val="003B7372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2E9"/>
    <w:rsid w:val="003E137C"/>
    <w:rsid w:val="003E1519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0AA9"/>
    <w:rsid w:val="004011E8"/>
    <w:rsid w:val="004012A8"/>
    <w:rsid w:val="00402264"/>
    <w:rsid w:val="004026FC"/>
    <w:rsid w:val="00402E0D"/>
    <w:rsid w:val="004039BE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039"/>
    <w:rsid w:val="004144DA"/>
    <w:rsid w:val="00414F07"/>
    <w:rsid w:val="00415948"/>
    <w:rsid w:val="004159DD"/>
    <w:rsid w:val="00415C37"/>
    <w:rsid w:val="00415D60"/>
    <w:rsid w:val="004164C3"/>
    <w:rsid w:val="0041692E"/>
    <w:rsid w:val="004169E6"/>
    <w:rsid w:val="004174AF"/>
    <w:rsid w:val="0042046A"/>
    <w:rsid w:val="0042300A"/>
    <w:rsid w:val="0042314C"/>
    <w:rsid w:val="004231C0"/>
    <w:rsid w:val="004239E9"/>
    <w:rsid w:val="00423C24"/>
    <w:rsid w:val="004243EB"/>
    <w:rsid w:val="00424D57"/>
    <w:rsid w:val="0042525C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7A7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1ACF"/>
    <w:rsid w:val="00451F9F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1B87"/>
    <w:rsid w:val="00462446"/>
    <w:rsid w:val="00463919"/>
    <w:rsid w:val="00463D24"/>
    <w:rsid w:val="00463E16"/>
    <w:rsid w:val="00464418"/>
    <w:rsid w:val="0046469E"/>
    <w:rsid w:val="00465476"/>
    <w:rsid w:val="004656DB"/>
    <w:rsid w:val="00466025"/>
    <w:rsid w:val="00466115"/>
    <w:rsid w:val="00466408"/>
    <w:rsid w:val="004669AD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0BB1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47A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225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89A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38E9"/>
    <w:rsid w:val="0052483B"/>
    <w:rsid w:val="00524CBF"/>
    <w:rsid w:val="00525250"/>
    <w:rsid w:val="00525F30"/>
    <w:rsid w:val="00526511"/>
    <w:rsid w:val="00527006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192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7765F"/>
    <w:rsid w:val="005800F3"/>
    <w:rsid w:val="00581F9C"/>
    <w:rsid w:val="00582F25"/>
    <w:rsid w:val="00585621"/>
    <w:rsid w:val="005862C6"/>
    <w:rsid w:val="00587502"/>
    <w:rsid w:val="00587FF2"/>
    <w:rsid w:val="00590A92"/>
    <w:rsid w:val="005914FD"/>
    <w:rsid w:val="00591573"/>
    <w:rsid w:val="00591E6C"/>
    <w:rsid w:val="005923B2"/>
    <w:rsid w:val="005935D2"/>
    <w:rsid w:val="00594A07"/>
    <w:rsid w:val="00594A88"/>
    <w:rsid w:val="00594E6E"/>
    <w:rsid w:val="00595C10"/>
    <w:rsid w:val="00595D3A"/>
    <w:rsid w:val="00595D55"/>
    <w:rsid w:val="00597574"/>
    <w:rsid w:val="00597952"/>
    <w:rsid w:val="00597E05"/>
    <w:rsid w:val="005A09B3"/>
    <w:rsid w:val="005A0C6C"/>
    <w:rsid w:val="005A15E8"/>
    <w:rsid w:val="005A18B4"/>
    <w:rsid w:val="005A256E"/>
    <w:rsid w:val="005A2CE6"/>
    <w:rsid w:val="005A3020"/>
    <w:rsid w:val="005A3304"/>
    <w:rsid w:val="005A377C"/>
    <w:rsid w:val="005A3ACF"/>
    <w:rsid w:val="005A3E32"/>
    <w:rsid w:val="005A4F5F"/>
    <w:rsid w:val="005A5407"/>
    <w:rsid w:val="005A570B"/>
    <w:rsid w:val="005A5EE8"/>
    <w:rsid w:val="005A660E"/>
    <w:rsid w:val="005A6A6F"/>
    <w:rsid w:val="005A70D0"/>
    <w:rsid w:val="005A73C7"/>
    <w:rsid w:val="005A76E5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3841"/>
    <w:rsid w:val="005C47BB"/>
    <w:rsid w:val="005C4875"/>
    <w:rsid w:val="005C4941"/>
    <w:rsid w:val="005C49B0"/>
    <w:rsid w:val="005C519A"/>
    <w:rsid w:val="005C52C9"/>
    <w:rsid w:val="005C53A1"/>
    <w:rsid w:val="005C60DA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85C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09CA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0B9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907"/>
    <w:rsid w:val="00611DB9"/>
    <w:rsid w:val="00611EE9"/>
    <w:rsid w:val="00612630"/>
    <w:rsid w:val="00612B52"/>
    <w:rsid w:val="006132B0"/>
    <w:rsid w:val="0061466A"/>
    <w:rsid w:val="00614B91"/>
    <w:rsid w:val="006161D1"/>
    <w:rsid w:val="0061625D"/>
    <w:rsid w:val="0061629B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368A"/>
    <w:rsid w:val="00626049"/>
    <w:rsid w:val="006264AD"/>
    <w:rsid w:val="006265A3"/>
    <w:rsid w:val="00626D67"/>
    <w:rsid w:val="00627898"/>
    <w:rsid w:val="0063061C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886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010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134"/>
    <w:rsid w:val="0065551A"/>
    <w:rsid w:val="00656330"/>
    <w:rsid w:val="006563C9"/>
    <w:rsid w:val="006568F2"/>
    <w:rsid w:val="0065727C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0E0"/>
    <w:rsid w:val="0067522B"/>
    <w:rsid w:val="006755CF"/>
    <w:rsid w:val="00675EEE"/>
    <w:rsid w:val="00676BF4"/>
    <w:rsid w:val="00677602"/>
    <w:rsid w:val="00677632"/>
    <w:rsid w:val="00677CE7"/>
    <w:rsid w:val="00681DBE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213"/>
    <w:rsid w:val="006944BA"/>
    <w:rsid w:val="00695035"/>
    <w:rsid w:val="006950D7"/>
    <w:rsid w:val="0069530B"/>
    <w:rsid w:val="006954B2"/>
    <w:rsid w:val="00695842"/>
    <w:rsid w:val="00695B24"/>
    <w:rsid w:val="00695D94"/>
    <w:rsid w:val="00695DDF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3BE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59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12F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031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B22"/>
    <w:rsid w:val="00742D40"/>
    <w:rsid w:val="00742DC8"/>
    <w:rsid w:val="007432E5"/>
    <w:rsid w:val="00743324"/>
    <w:rsid w:val="00744974"/>
    <w:rsid w:val="00745451"/>
    <w:rsid w:val="0074681D"/>
    <w:rsid w:val="00746DD6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D19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4CC3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7C7"/>
    <w:rsid w:val="00775A93"/>
    <w:rsid w:val="007766F0"/>
    <w:rsid w:val="007769AE"/>
    <w:rsid w:val="0077737A"/>
    <w:rsid w:val="00777590"/>
    <w:rsid w:val="00777934"/>
    <w:rsid w:val="00777F11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4CDD"/>
    <w:rsid w:val="007A5D71"/>
    <w:rsid w:val="007A5FDF"/>
    <w:rsid w:val="007A619C"/>
    <w:rsid w:val="007A6278"/>
    <w:rsid w:val="007A6319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1C"/>
    <w:rsid w:val="007C2FF5"/>
    <w:rsid w:val="007C3A4A"/>
    <w:rsid w:val="007C4176"/>
    <w:rsid w:val="007C4D9A"/>
    <w:rsid w:val="007C5053"/>
    <w:rsid w:val="007C595D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0B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89F"/>
    <w:rsid w:val="007E3993"/>
    <w:rsid w:val="007E3B25"/>
    <w:rsid w:val="007E430D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0A56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2A7A"/>
    <w:rsid w:val="00813568"/>
    <w:rsid w:val="00813B0D"/>
    <w:rsid w:val="008141E3"/>
    <w:rsid w:val="00814D9F"/>
    <w:rsid w:val="00815500"/>
    <w:rsid w:val="0081593D"/>
    <w:rsid w:val="00816465"/>
    <w:rsid w:val="00817152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1E6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DB1"/>
    <w:rsid w:val="00834FEC"/>
    <w:rsid w:val="008364FE"/>
    <w:rsid w:val="00837486"/>
    <w:rsid w:val="00837ADC"/>
    <w:rsid w:val="00837C04"/>
    <w:rsid w:val="008403F7"/>
    <w:rsid w:val="00841615"/>
    <w:rsid w:val="008418C4"/>
    <w:rsid w:val="00841CA4"/>
    <w:rsid w:val="00842612"/>
    <w:rsid w:val="00842B72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232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43F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3A3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49D6"/>
    <w:rsid w:val="008B4A9B"/>
    <w:rsid w:val="008B4AF7"/>
    <w:rsid w:val="008B5EDA"/>
    <w:rsid w:val="008B6B20"/>
    <w:rsid w:val="008B6FBF"/>
    <w:rsid w:val="008C05F0"/>
    <w:rsid w:val="008C061C"/>
    <w:rsid w:val="008C0D29"/>
    <w:rsid w:val="008C0D6F"/>
    <w:rsid w:val="008C1466"/>
    <w:rsid w:val="008C21EF"/>
    <w:rsid w:val="008C2765"/>
    <w:rsid w:val="008C27F2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09F8"/>
    <w:rsid w:val="008E1151"/>
    <w:rsid w:val="008E30F3"/>
    <w:rsid w:val="008E325B"/>
    <w:rsid w:val="008E3356"/>
    <w:rsid w:val="008E388F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2F3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775"/>
    <w:rsid w:val="00905AF0"/>
    <w:rsid w:val="009061DA"/>
    <w:rsid w:val="009070C4"/>
    <w:rsid w:val="00907CA3"/>
    <w:rsid w:val="00907FF7"/>
    <w:rsid w:val="00910A4B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5E8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55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42C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DBB"/>
    <w:rsid w:val="00957FA9"/>
    <w:rsid w:val="0096012D"/>
    <w:rsid w:val="0096030E"/>
    <w:rsid w:val="009604A3"/>
    <w:rsid w:val="00960AEE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5D3C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3B59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2E3"/>
    <w:rsid w:val="009C7F63"/>
    <w:rsid w:val="009D033F"/>
    <w:rsid w:val="009D0387"/>
    <w:rsid w:val="009D0B0E"/>
    <w:rsid w:val="009D28CB"/>
    <w:rsid w:val="009D32B3"/>
    <w:rsid w:val="009D33C4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06E0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228B"/>
    <w:rsid w:val="00A03647"/>
    <w:rsid w:val="00A04A1C"/>
    <w:rsid w:val="00A05052"/>
    <w:rsid w:val="00A0592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78C"/>
    <w:rsid w:val="00A11892"/>
    <w:rsid w:val="00A11ECF"/>
    <w:rsid w:val="00A1272B"/>
    <w:rsid w:val="00A12874"/>
    <w:rsid w:val="00A1306B"/>
    <w:rsid w:val="00A13956"/>
    <w:rsid w:val="00A13F19"/>
    <w:rsid w:val="00A141CB"/>
    <w:rsid w:val="00A154CA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4B81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1F2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3D4"/>
    <w:rsid w:val="00A616C5"/>
    <w:rsid w:val="00A61E36"/>
    <w:rsid w:val="00A61E60"/>
    <w:rsid w:val="00A62EE4"/>
    <w:rsid w:val="00A639EB"/>
    <w:rsid w:val="00A6479D"/>
    <w:rsid w:val="00A64E5B"/>
    <w:rsid w:val="00A652ED"/>
    <w:rsid w:val="00A672D8"/>
    <w:rsid w:val="00A674F6"/>
    <w:rsid w:val="00A67BE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5B44"/>
    <w:rsid w:val="00A862E0"/>
    <w:rsid w:val="00A86628"/>
    <w:rsid w:val="00A86DB9"/>
    <w:rsid w:val="00A8731F"/>
    <w:rsid w:val="00A875C9"/>
    <w:rsid w:val="00A91302"/>
    <w:rsid w:val="00A91B4A"/>
    <w:rsid w:val="00A92672"/>
    <w:rsid w:val="00A927DE"/>
    <w:rsid w:val="00A9282D"/>
    <w:rsid w:val="00A9282F"/>
    <w:rsid w:val="00A92852"/>
    <w:rsid w:val="00A92C0F"/>
    <w:rsid w:val="00A93670"/>
    <w:rsid w:val="00A93774"/>
    <w:rsid w:val="00A938BE"/>
    <w:rsid w:val="00A93AE4"/>
    <w:rsid w:val="00A94771"/>
    <w:rsid w:val="00A94EF1"/>
    <w:rsid w:val="00A94F54"/>
    <w:rsid w:val="00A95018"/>
    <w:rsid w:val="00A9563D"/>
    <w:rsid w:val="00A956E8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B7CEB"/>
    <w:rsid w:val="00AC0A6B"/>
    <w:rsid w:val="00AC18B2"/>
    <w:rsid w:val="00AC1E87"/>
    <w:rsid w:val="00AC2068"/>
    <w:rsid w:val="00AC2941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617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3BA6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450"/>
    <w:rsid w:val="00B24652"/>
    <w:rsid w:val="00B246BE"/>
    <w:rsid w:val="00B24B7A"/>
    <w:rsid w:val="00B24D9F"/>
    <w:rsid w:val="00B26799"/>
    <w:rsid w:val="00B27B7C"/>
    <w:rsid w:val="00B27BEB"/>
    <w:rsid w:val="00B31F7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1E5B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82B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57A93"/>
    <w:rsid w:val="00B605E1"/>
    <w:rsid w:val="00B6076B"/>
    <w:rsid w:val="00B6104E"/>
    <w:rsid w:val="00B6164F"/>
    <w:rsid w:val="00B61F31"/>
    <w:rsid w:val="00B62245"/>
    <w:rsid w:val="00B62E43"/>
    <w:rsid w:val="00B65101"/>
    <w:rsid w:val="00B65200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3939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B7EC2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278"/>
    <w:rsid w:val="00BC45D2"/>
    <w:rsid w:val="00BC4C64"/>
    <w:rsid w:val="00BC4DA5"/>
    <w:rsid w:val="00BC5F63"/>
    <w:rsid w:val="00BC6263"/>
    <w:rsid w:val="00BC62BA"/>
    <w:rsid w:val="00BC6BFA"/>
    <w:rsid w:val="00BC6BFE"/>
    <w:rsid w:val="00BC7897"/>
    <w:rsid w:val="00BD0607"/>
    <w:rsid w:val="00BD1D30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391B"/>
    <w:rsid w:val="00BE458A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5C06"/>
    <w:rsid w:val="00C26C36"/>
    <w:rsid w:val="00C276DB"/>
    <w:rsid w:val="00C27FC8"/>
    <w:rsid w:val="00C3081B"/>
    <w:rsid w:val="00C30F06"/>
    <w:rsid w:val="00C317AA"/>
    <w:rsid w:val="00C31BC2"/>
    <w:rsid w:val="00C31BFD"/>
    <w:rsid w:val="00C32604"/>
    <w:rsid w:val="00C33325"/>
    <w:rsid w:val="00C338BC"/>
    <w:rsid w:val="00C344E6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47D8F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4443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502"/>
    <w:rsid w:val="00C73BEB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6EEE"/>
    <w:rsid w:val="00CC7387"/>
    <w:rsid w:val="00CC7576"/>
    <w:rsid w:val="00CC7929"/>
    <w:rsid w:val="00CD0A33"/>
    <w:rsid w:val="00CD0D27"/>
    <w:rsid w:val="00CD11A3"/>
    <w:rsid w:val="00CD1205"/>
    <w:rsid w:val="00CD16AD"/>
    <w:rsid w:val="00CD227F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D7D4C"/>
    <w:rsid w:val="00CE0104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5ABD"/>
    <w:rsid w:val="00CE6077"/>
    <w:rsid w:val="00CE6AD6"/>
    <w:rsid w:val="00CE7D73"/>
    <w:rsid w:val="00CF1D81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59C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080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1C60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2E3A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154"/>
    <w:rsid w:val="00D6624D"/>
    <w:rsid w:val="00D66493"/>
    <w:rsid w:val="00D66A30"/>
    <w:rsid w:val="00D66A3F"/>
    <w:rsid w:val="00D66FDF"/>
    <w:rsid w:val="00D67318"/>
    <w:rsid w:val="00D673CF"/>
    <w:rsid w:val="00D67E3C"/>
    <w:rsid w:val="00D7117F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2DF7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C03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58D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F54"/>
    <w:rsid w:val="00DE117D"/>
    <w:rsid w:val="00DE11E8"/>
    <w:rsid w:val="00DE12E1"/>
    <w:rsid w:val="00DE1339"/>
    <w:rsid w:val="00DE1477"/>
    <w:rsid w:val="00DE183F"/>
    <w:rsid w:val="00DE1ABB"/>
    <w:rsid w:val="00DE2748"/>
    <w:rsid w:val="00DE35C4"/>
    <w:rsid w:val="00DE4DAD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52B3"/>
    <w:rsid w:val="00E05C01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40B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4FCC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17A9"/>
    <w:rsid w:val="00E81A6E"/>
    <w:rsid w:val="00E82FD1"/>
    <w:rsid w:val="00E8473F"/>
    <w:rsid w:val="00E84907"/>
    <w:rsid w:val="00E84CB4"/>
    <w:rsid w:val="00E85537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808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C16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1AC"/>
    <w:rsid w:val="00EC52E3"/>
    <w:rsid w:val="00EC54CD"/>
    <w:rsid w:val="00EC5BEE"/>
    <w:rsid w:val="00EC6859"/>
    <w:rsid w:val="00EC6939"/>
    <w:rsid w:val="00EC6E5D"/>
    <w:rsid w:val="00EC71F3"/>
    <w:rsid w:val="00EC7341"/>
    <w:rsid w:val="00EC75BE"/>
    <w:rsid w:val="00EC7698"/>
    <w:rsid w:val="00ED033B"/>
    <w:rsid w:val="00ED0D70"/>
    <w:rsid w:val="00ED1669"/>
    <w:rsid w:val="00ED1B40"/>
    <w:rsid w:val="00ED1D26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48"/>
    <w:rsid w:val="00F11CC5"/>
    <w:rsid w:val="00F125C8"/>
    <w:rsid w:val="00F130FC"/>
    <w:rsid w:val="00F138BD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3CCD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2AD"/>
    <w:rsid w:val="00F44841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3D56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4951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0F5C"/>
    <w:rsid w:val="00F81549"/>
    <w:rsid w:val="00F82A45"/>
    <w:rsid w:val="00F83A59"/>
    <w:rsid w:val="00F84722"/>
    <w:rsid w:val="00F85B2E"/>
    <w:rsid w:val="00F86A9A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5DA9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2FCA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404"/>
    <w:rsid w:val="00FD3D39"/>
    <w:rsid w:val="00FD40F2"/>
    <w:rsid w:val="00FD42F2"/>
    <w:rsid w:val="00FD44DA"/>
    <w:rsid w:val="00FD4734"/>
    <w:rsid w:val="00FD4C59"/>
    <w:rsid w:val="00FD545F"/>
    <w:rsid w:val="00FD597B"/>
    <w:rsid w:val="00FD59FC"/>
    <w:rsid w:val="00FD5FEE"/>
    <w:rsid w:val="00FE0F1F"/>
    <w:rsid w:val="00FE11A1"/>
    <w:rsid w:val="00FE1B61"/>
    <w:rsid w:val="00FE1EB8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2FAD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E0708-3D2D-42B4-951E-CE5253F9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5361</TotalTime>
  <Pages>20</Pages>
  <Words>5189</Words>
  <Characters>29581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34701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226</cp:revision>
  <cp:lastPrinted>2018-03-01T07:01:00Z</cp:lastPrinted>
  <dcterms:created xsi:type="dcterms:W3CDTF">2015-03-27T13:46:00Z</dcterms:created>
  <dcterms:modified xsi:type="dcterms:W3CDTF">2018-03-27T03:32:00Z</dcterms:modified>
</cp:coreProperties>
</file>